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5B14E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C5C92">
              <w:t>07.10.2016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C5C92">
            <w:pPr>
              <w:tabs>
                <w:tab w:val="left" w:pos="3123"/>
                <w:tab w:val="left" w:pos="3270"/>
              </w:tabs>
              <w:jc w:val="right"/>
            </w:pPr>
            <w:r w:rsidRPr="00360CF1">
              <w:t xml:space="preserve">№ </w:t>
            </w:r>
            <w:r w:rsidR="00FC5C92">
              <w:t>2325</w:t>
            </w:r>
          </w:p>
        </w:tc>
      </w:tr>
    </w:tbl>
    <w:p w:rsidR="002805A2" w:rsidRPr="00B05448" w:rsidRDefault="002805A2" w:rsidP="002805A2">
      <w:pPr>
        <w:rPr>
          <w:szCs w:val="30"/>
        </w:rPr>
      </w:pPr>
    </w:p>
    <w:p w:rsidR="00FB4BC9" w:rsidRDefault="00FB4BC9" w:rsidP="002805A2">
      <w:pPr>
        <w:rPr>
          <w:szCs w:val="30"/>
        </w:rPr>
      </w:pPr>
    </w:p>
    <w:p w:rsidR="00B63B28" w:rsidRPr="001F6F78" w:rsidRDefault="00B63B28" w:rsidP="00B63B28">
      <w:pPr>
        <w:pStyle w:val="afffffa"/>
        <w:widowControl w:val="0"/>
        <w:ind w:right="5669"/>
        <w:jc w:val="both"/>
        <w:rPr>
          <w:rFonts w:ascii="Times New Roman" w:hAnsi="Times New Roman"/>
          <w:sz w:val="28"/>
          <w:szCs w:val="28"/>
        </w:rPr>
      </w:pPr>
      <w:r>
        <w:rPr>
          <w:rFonts w:ascii="Times New Roman" w:hAnsi="Times New Roman"/>
          <w:sz w:val="28"/>
          <w:szCs w:val="28"/>
        </w:rPr>
        <w:t>О внесении изменений в пост</w:t>
      </w:r>
      <w:r>
        <w:rPr>
          <w:rFonts w:ascii="Times New Roman" w:hAnsi="Times New Roman"/>
          <w:sz w:val="28"/>
          <w:szCs w:val="28"/>
        </w:rPr>
        <w:t>а</w:t>
      </w:r>
      <w:r>
        <w:rPr>
          <w:rFonts w:ascii="Times New Roman" w:hAnsi="Times New Roman"/>
          <w:sz w:val="28"/>
          <w:szCs w:val="28"/>
        </w:rPr>
        <w:t>новление района от 02.12.2013 № 2552 «Об утверждении мун</w:t>
      </w:r>
      <w:r>
        <w:rPr>
          <w:rFonts w:ascii="Times New Roman" w:hAnsi="Times New Roman"/>
          <w:sz w:val="28"/>
          <w:szCs w:val="28"/>
        </w:rPr>
        <w:t>и</w:t>
      </w:r>
      <w:r>
        <w:rPr>
          <w:rFonts w:ascii="Times New Roman" w:hAnsi="Times New Roman"/>
          <w:sz w:val="28"/>
          <w:szCs w:val="28"/>
        </w:rPr>
        <w:t>ципальной программы</w:t>
      </w:r>
      <w:r w:rsidRPr="001F6F78">
        <w:rPr>
          <w:rFonts w:ascii="Times New Roman" w:hAnsi="Times New Roman"/>
          <w:sz w:val="28"/>
          <w:szCs w:val="28"/>
        </w:rPr>
        <w:t xml:space="preserve"> «Обесп</w:t>
      </w:r>
      <w:r w:rsidRPr="001F6F78">
        <w:rPr>
          <w:rFonts w:ascii="Times New Roman" w:hAnsi="Times New Roman"/>
          <w:sz w:val="28"/>
          <w:szCs w:val="28"/>
        </w:rPr>
        <w:t>е</w:t>
      </w:r>
      <w:r w:rsidRPr="001F6F78">
        <w:rPr>
          <w:rFonts w:ascii="Times New Roman" w:hAnsi="Times New Roman"/>
          <w:sz w:val="28"/>
          <w:szCs w:val="28"/>
        </w:rPr>
        <w:t>чение доступным и комфортным жильем жителей Нижневарто</w:t>
      </w:r>
      <w:r w:rsidRPr="001F6F78">
        <w:rPr>
          <w:rFonts w:ascii="Times New Roman" w:hAnsi="Times New Roman"/>
          <w:sz w:val="28"/>
          <w:szCs w:val="28"/>
        </w:rPr>
        <w:t>в</w:t>
      </w:r>
      <w:r w:rsidRPr="001F6F78">
        <w:rPr>
          <w:rFonts w:ascii="Times New Roman" w:hAnsi="Times New Roman"/>
          <w:sz w:val="28"/>
          <w:szCs w:val="28"/>
        </w:rPr>
        <w:t>ского района в 2014−2020 г</w:t>
      </w:r>
      <w:r w:rsidRPr="001F6F78">
        <w:rPr>
          <w:rFonts w:ascii="Times New Roman" w:hAnsi="Times New Roman"/>
          <w:sz w:val="28"/>
          <w:szCs w:val="28"/>
        </w:rPr>
        <w:t>о</w:t>
      </w:r>
      <w:r w:rsidRPr="001F6F78">
        <w:rPr>
          <w:rFonts w:ascii="Times New Roman" w:hAnsi="Times New Roman"/>
          <w:sz w:val="28"/>
          <w:szCs w:val="28"/>
        </w:rPr>
        <w:t xml:space="preserve">дах»   </w:t>
      </w:r>
    </w:p>
    <w:p w:rsidR="00B63B28" w:rsidRDefault="00B63B28" w:rsidP="00B63B28">
      <w:pPr>
        <w:autoSpaceDE w:val="0"/>
        <w:autoSpaceDN w:val="0"/>
        <w:adjustRightInd w:val="0"/>
        <w:ind w:firstLine="709"/>
        <w:jc w:val="both"/>
      </w:pPr>
    </w:p>
    <w:p w:rsidR="00C77B24" w:rsidRDefault="00C77B24" w:rsidP="00B63B28">
      <w:pPr>
        <w:autoSpaceDE w:val="0"/>
        <w:autoSpaceDN w:val="0"/>
        <w:adjustRightInd w:val="0"/>
        <w:ind w:firstLine="709"/>
        <w:jc w:val="both"/>
      </w:pPr>
    </w:p>
    <w:p w:rsidR="00B63B28" w:rsidRDefault="00B63B28" w:rsidP="00C77B24">
      <w:pPr>
        <w:widowControl w:val="0"/>
        <w:tabs>
          <w:tab w:val="left" w:pos="284"/>
        </w:tabs>
        <w:autoSpaceDE w:val="0"/>
        <w:autoSpaceDN w:val="0"/>
        <w:adjustRightInd w:val="0"/>
        <w:ind w:firstLine="709"/>
        <w:jc w:val="both"/>
      </w:pPr>
      <w:r w:rsidRPr="00F216BD">
        <w:t>В соответствии со статьей 179 Бюджетного кодекса Российской Федер</w:t>
      </w:r>
      <w:r w:rsidRPr="00F216BD">
        <w:t>а</w:t>
      </w:r>
      <w:r w:rsidRPr="00F216BD">
        <w:t>ции, с постановление</w:t>
      </w:r>
      <w:r>
        <w:t>м</w:t>
      </w:r>
      <w:r w:rsidRPr="00F216BD">
        <w:t xml:space="preserve"> администрации района от 05.08.2013 № 1663 «</w:t>
      </w:r>
      <w:r w:rsidRPr="00F216BD">
        <w:rPr>
          <w:bCs/>
        </w:rPr>
        <w:t>О мун</w:t>
      </w:r>
      <w:r w:rsidRPr="00F216BD">
        <w:rPr>
          <w:bCs/>
        </w:rPr>
        <w:t>и</w:t>
      </w:r>
      <w:r w:rsidRPr="00F216BD">
        <w:rPr>
          <w:bCs/>
        </w:rPr>
        <w:t>ципальных программах Нижневартовского района</w:t>
      </w:r>
      <w:r w:rsidRPr="00F216BD">
        <w:t xml:space="preserve">», </w:t>
      </w:r>
      <w:r w:rsidRPr="00F216BD">
        <w:rPr>
          <w:color w:val="000000" w:themeColor="text1"/>
        </w:rPr>
        <w:t>с целью уточнения объ</w:t>
      </w:r>
      <w:r w:rsidRPr="00F216BD">
        <w:rPr>
          <w:color w:val="000000" w:themeColor="text1"/>
        </w:rPr>
        <w:t>е</w:t>
      </w:r>
      <w:r w:rsidRPr="00F216BD">
        <w:rPr>
          <w:color w:val="000000" w:themeColor="text1"/>
        </w:rPr>
        <w:t>мов финансирования мероприятий муниципальной программы:</w:t>
      </w:r>
    </w:p>
    <w:p w:rsidR="00B63B28" w:rsidRDefault="00B63B28" w:rsidP="00C77B24">
      <w:pPr>
        <w:pStyle w:val="ConsPlusNormal"/>
        <w:widowControl/>
        <w:ind w:firstLine="709"/>
        <w:jc w:val="both"/>
        <w:rPr>
          <w:rFonts w:ascii="Times New Roman" w:hAnsi="Times New Roman" w:cs="Times New Roman"/>
          <w:sz w:val="28"/>
          <w:szCs w:val="28"/>
        </w:rPr>
      </w:pPr>
    </w:p>
    <w:p w:rsidR="00B63B28" w:rsidRPr="0015116B" w:rsidRDefault="00B63B28" w:rsidP="00C77B24">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B63B28" w:rsidRPr="00F52816" w:rsidRDefault="00B63B28" w:rsidP="00C77B24">
      <w:pPr>
        <w:pStyle w:val="ConsPlusNormal"/>
        <w:widowControl/>
        <w:ind w:firstLine="709"/>
        <w:jc w:val="both"/>
        <w:rPr>
          <w:rFonts w:ascii="Times New Roman" w:hAnsi="Times New Roman" w:cs="Times New Roman"/>
          <w:sz w:val="28"/>
          <w:szCs w:val="28"/>
        </w:rPr>
      </w:pPr>
      <w:r w:rsidRPr="00F52816">
        <w:rPr>
          <w:rFonts w:ascii="Times New Roman" w:hAnsi="Times New Roman" w:cs="Times New Roman"/>
          <w:sz w:val="28"/>
          <w:szCs w:val="28"/>
        </w:rPr>
        <w:t xml:space="preserve">1.1. </w:t>
      </w:r>
      <w:r w:rsidR="00C77B24">
        <w:rPr>
          <w:rFonts w:ascii="Times New Roman" w:hAnsi="Times New Roman" w:cs="Times New Roman"/>
          <w:sz w:val="28"/>
          <w:szCs w:val="28"/>
        </w:rPr>
        <w:t>Абзацы 1−</w:t>
      </w:r>
      <w:r>
        <w:rPr>
          <w:rFonts w:ascii="Times New Roman" w:hAnsi="Times New Roman" w:cs="Times New Roman"/>
          <w:sz w:val="28"/>
          <w:szCs w:val="28"/>
        </w:rPr>
        <w:t>4</w:t>
      </w:r>
      <w:r w:rsidRPr="00F52816">
        <w:rPr>
          <w:rFonts w:ascii="Times New Roman" w:hAnsi="Times New Roman" w:cs="Times New Roman"/>
          <w:sz w:val="28"/>
          <w:szCs w:val="28"/>
        </w:rPr>
        <w:t xml:space="preserve"> пункта 3 постановления изложить в новой редакции:</w:t>
      </w:r>
    </w:p>
    <w:p w:rsidR="00B63B28" w:rsidRPr="00F52816" w:rsidRDefault="00B63B28" w:rsidP="00C77B24">
      <w:pPr>
        <w:pStyle w:val="afffff5"/>
        <w:widowControl w:val="0"/>
        <w:suppressAutoHyphens w:val="0"/>
        <w:spacing w:line="240" w:lineRule="auto"/>
        <w:ind w:left="0"/>
        <w:rPr>
          <w:sz w:val="28"/>
          <w:szCs w:val="28"/>
        </w:rPr>
      </w:pPr>
      <w:r w:rsidRPr="00F52816">
        <w:rPr>
          <w:sz w:val="28"/>
          <w:szCs w:val="28"/>
        </w:rPr>
        <w:t>«3. Определить общий объем финансирования муниципальной програ</w:t>
      </w:r>
      <w:r w:rsidRPr="00F52816">
        <w:rPr>
          <w:sz w:val="28"/>
          <w:szCs w:val="28"/>
        </w:rPr>
        <w:t>м</w:t>
      </w:r>
      <w:r w:rsidRPr="00F52816">
        <w:rPr>
          <w:sz w:val="28"/>
          <w:szCs w:val="28"/>
        </w:rPr>
        <w:t xml:space="preserve">мы за счет всех источников финансирования в сумме </w:t>
      </w:r>
      <w:r w:rsidRPr="00F52816">
        <w:rPr>
          <w:bCs/>
          <w:color w:val="000000"/>
          <w:sz w:val="28"/>
          <w:szCs w:val="28"/>
        </w:rPr>
        <w:t>1</w:t>
      </w:r>
      <w:r>
        <w:rPr>
          <w:bCs/>
          <w:color w:val="000000"/>
          <w:sz w:val="28"/>
          <w:szCs w:val="28"/>
        </w:rPr>
        <w:t xml:space="preserve"> 712 813,77 </w:t>
      </w:r>
      <w:r w:rsidRPr="00F52816">
        <w:rPr>
          <w:sz w:val="28"/>
          <w:szCs w:val="28"/>
        </w:rPr>
        <w:t>тыс. руб.,                в том числе:</w:t>
      </w:r>
    </w:p>
    <w:p w:rsidR="00B63B28" w:rsidRPr="00F52816" w:rsidRDefault="00B63B28" w:rsidP="00C77B24">
      <w:pPr>
        <w:pStyle w:val="aa"/>
        <w:widowControl w:val="0"/>
        <w:ind w:left="0" w:right="0" w:firstLine="709"/>
        <w:jc w:val="both"/>
      </w:pPr>
      <w:r w:rsidRPr="00F52816">
        <w:t xml:space="preserve">за счет средств бюджета района – </w:t>
      </w:r>
      <w:r>
        <w:t>446 268,8</w:t>
      </w:r>
      <w:r w:rsidRPr="00F52816">
        <w:t xml:space="preserve"> тыс. руб.;</w:t>
      </w:r>
    </w:p>
    <w:p w:rsidR="00B63B28" w:rsidRPr="00F52816" w:rsidRDefault="00B63B28" w:rsidP="00C77B24">
      <w:pPr>
        <w:pStyle w:val="afffff5"/>
        <w:widowControl w:val="0"/>
        <w:suppressAutoHyphens w:val="0"/>
        <w:spacing w:line="240" w:lineRule="auto"/>
        <w:ind w:left="0"/>
        <w:rPr>
          <w:sz w:val="28"/>
          <w:szCs w:val="28"/>
        </w:rPr>
      </w:pPr>
      <w:r w:rsidRPr="00F52816">
        <w:rPr>
          <w:sz w:val="28"/>
          <w:szCs w:val="28"/>
        </w:rPr>
        <w:t>за счет средств бюджета округа – 1</w:t>
      </w:r>
      <w:r>
        <w:rPr>
          <w:sz w:val="28"/>
          <w:szCs w:val="28"/>
        </w:rPr>
        <w:t> 261 682,55</w:t>
      </w:r>
      <w:r w:rsidRPr="00F52816">
        <w:rPr>
          <w:sz w:val="28"/>
          <w:szCs w:val="28"/>
        </w:rPr>
        <w:t xml:space="preserve"> тыс. руб.;</w:t>
      </w:r>
    </w:p>
    <w:p w:rsidR="00B63B28" w:rsidRDefault="00B63B28" w:rsidP="00C77B24">
      <w:pPr>
        <w:pStyle w:val="afffff5"/>
        <w:widowControl w:val="0"/>
        <w:suppressAutoHyphens w:val="0"/>
        <w:spacing w:line="240" w:lineRule="auto"/>
        <w:ind w:left="0"/>
        <w:rPr>
          <w:sz w:val="28"/>
          <w:szCs w:val="28"/>
        </w:rPr>
      </w:pPr>
      <w:r w:rsidRPr="00F52816">
        <w:rPr>
          <w:sz w:val="28"/>
          <w:szCs w:val="28"/>
        </w:rPr>
        <w:t>за счет средств федерального бюджета – 4 862,36 тыс. руб.».</w:t>
      </w:r>
    </w:p>
    <w:p w:rsidR="00B63B28" w:rsidRDefault="00B63B28" w:rsidP="00C77B24">
      <w:pPr>
        <w:pStyle w:val="afffff5"/>
        <w:widowControl w:val="0"/>
        <w:suppressAutoHyphens w:val="0"/>
        <w:spacing w:line="240" w:lineRule="auto"/>
        <w:ind w:left="0"/>
        <w:rPr>
          <w:bCs/>
          <w:sz w:val="28"/>
          <w:szCs w:val="28"/>
        </w:rPr>
      </w:pPr>
      <w:r>
        <w:rPr>
          <w:sz w:val="28"/>
          <w:szCs w:val="28"/>
        </w:rPr>
        <w:t>1.2.</w:t>
      </w:r>
      <w:r w:rsidR="00C77B24">
        <w:rPr>
          <w:sz w:val="28"/>
          <w:szCs w:val="28"/>
        </w:rPr>
        <w:t xml:space="preserve"> В приложении к постановлениюр</w:t>
      </w:r>
      <w:r w:rsidRPr="00FB64DB">
        <w:rPr>
          <w:bCs/>
          <w:sz w:val="28"/>
          <w:szCs w:val="28"/>
        </w:rPr>
        <w:t>аздел «</w:t>
      </w:r>
      <w:r w:rsidRPr="00FB64DB">
        <w:rPr>
          <w:sz w:val="28"/>
          <w:szCs w:val="28"/>
        </w:rPr>
        <w:t xml:space="preserve">Финансовое обеспечение </w:t>
      </w:r>
      <w:r w:rsidRPr="0015176C">
        <w:rPr>
          <w:sz w:val="28"/>
          <w:szCs w:val="28"/>
        </w:rPr>
        <w:t>м</w:t>
      </w:r>
      <w:r w:rsidRPr="0015176C">
        <w:rPr>
          <w:sz w:val="28"/>
          <w:szCs w:val="28"/>
        </w:rPr>
        <w:t>у</w:t>
      </w:r>
      <w:r w:rsidRPr="0015176C">
        <w:rPr>
          <w:sz w:val="28"/>
          <w:szCs w:val="28"/>
        </w:rPr>
        <w:t>ниципальной программы</w:t>
      </w:r>
      <w:r w:rsidRPr="0015176C">
        <w:rPr>
          <w:bCs/>
          <w:sz w:val="28"/>
          <w:szCs w:val="28"/>
        </w:rPr>
        <w:t>» Паспорта муниципальной программы изложить в н</w:t>
      </w:r>
      <w:r w:rsidRPr="0015176C">
        <w:rPr>
          <w:bCs/>
          <w:sz w:val="28"/>
          <w:szCs w:val="28"/>
        </w:rPr>
        <w:t>о</w:t>
      </w:r>
      <w:r w:rsidRPr="0015176C">
        <w:rPr>
          <w:bCs/>
          <w:sz w:val="28"/>
          <w:szCs w:val="28"/>
        </w:rPr>
        <w:t>вой редакции:</w:t>
      </w:r>
    </w:p>
    <w:p w:rsidR="00C77B24" w:rsidRDefault="00C77B24" w:rsidP="00C77B24">
      <w:pPr>
        <w:pStyle w:val="afffff5"/>
        <w:widowControl w:val="0"/>
        <w:suppressAutoHyphens w:val="0"/>
        <w:spacing w:line="240" w:lineRule="auto"/>
        <w:ind w:left="0"/>
        <w:rPr>
          <w:bCs/>
          <w:sz w:val="28"/>
          <w:szCs w:val="28"/>
        </w:rPr>
      </w:pPr>
    </w:p>
    <w:p w:rsidR="00C77B24" w:rsidRDefault="00C77B24" w:rsidP="00C77B24">
      <w:pPr>
        <w:pStyle w:val="afffff5"/>
        <w:widowControl w:val="0"/>
        <w:suppressAutoHyphens w:val="0"/>
        <w:spacing w:line="240" w:lineRule="auto"/>
        <w:ind w:left="0"/>
        <w:rPr>
          <w:bCs/>
          <w:sz w:val="28"/>
          <w:szCs w:val="28"/>
        </w:rPr>
      </w:pPr>
    </w:p>
    <w:p w:rsidR="00C77B24" w:rsidRPr="0015176C" w:rsidRDefault="00C77B24" w:rsidP="00C77B24">
      <w:pPr>
        <w:pStyle w:val="afffff5"/>
        <w:widowControl w:val="0"/>
        <w:suppressAutoHyphens w:val="0"/>
        <w:spacing w:line="240" w:lineRule="auto"/>
        <w:ind w:left="0"/>
        <w:rPr>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B63B28" w:rsidTr="00C77B24">
        <w:trPr>
          <w:jc w:val="center"/>
        </w:trPr>
        <w:tc>
          <w:tcPr>
            <w:tcW w:w="4520" w:type="dxa"/>
          </w:tcPr>
          <w:p w:rsidR="00B63B28" w:rsidRPr="00FB64DB" w:rsidRDefault="00B63B28" w:rsidP="00C77B24">
            <w:pPr>
              <w:jc w:val="both"/>
              <w:rPr>
                <w:lang w:eastAsia="ar-SA"/>
              </w:rPr>
            </w:pPr>
            <w:r w:rsidRPr="00FB64DB">
              <w:lastRenderedPageBreak/>
              <w:t>«Финансовое обеспечение муниц</w:t>
            </w:r>
            <w:r w:rsidRPr="00FB64DB">
              <w:t>и</w:t>
            </w:r>
            <w:r w:rsidRPr="00FB64DB">
              <w:t>пальной программы</w:t>
            </w:r>
          </w:p>
        </w:tc>
        <w:tc>
          <w:tcPr>
            <w:tcW w:w="5086" w:type="dxa"/>
          </w:tcPr>
          <w:p w:rsidR="00B63B28" w:rsidRPr="00FB64DB" w:rsidRDefault="00B63B28" w:rsidP="00C77B24">
            <w:pPr>
              <w:pStyle w:val="afffff5"/>
              <w:widowControl w:val="0"/>
              <w:suppressAutoHyphens w:val="0"/>
              <w:spacing w:line="240" w:lineRule="auto"/>
              <w:ind w:left="0" w:firstLine="0"/>
              <w:rPr>
                <w:sz w:val="28"/>
                <w:szCs w:val="28"/>
                <w:lang w:eastAsia="en-US"/>
              </w:rPr>
            </w:pPr>
            <w:r w:rsidRPr="00FB64DB">
              <w:rPr>
                <w:sz w:val="28"/>
                <w:szCs w:val="28"/>
              </w:rPr>
              <w:t>общий объем финансирования муниц</w:t>
            </w:r>
            <w:r w:rsidRPr="00FB64DB">
              <w:rPr>
                <w:sz w:val="28"/>
                <w:szCs w:val="28"/>
              </w:rPr>
              <w:t>и</w:t>
            </w:r>
            <w:r w:rsidRPr="00FB64DB">
              <w:rPr>
                <w:sz w:val="28"/>
                <w:szCs w:val="28"/>
              </w:rPr>
              <w:t>пальной программы в 2014–2020 годах составит 1</w:t>
            </w:r>
            <w:r>
              <w:rPr>
                <w:sz w:val="28"/>
                <w:szCs w:val="28"/>
              </w:rPr>
              <w:t> 713 334,91</w:t>
            </w:r>
            <w:r w:rsidRPr="00FB64DB">
              <w:rPr>
                <w:sz w:val="28"/>
                <w:szCs w:val="28"/>
              </w:rPr>
              <w:t xml:space="preserve"> тыс. рублей, в том числе:</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2014 году – 585 606,16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2015 году – 498 799,00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2016 году – </w:t>
            </w:r>
            <w:r>
              <w:rPr>
                <w:sz w:val="28"/>
                <w:szCs w:val="28"/>
              </w:rPr>
              <w:t>427 400,11</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66 562,50</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51 728,20</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2019 году – </w:t>
            </w:r>
            <w:r>
              <w:rPr>
                <w:sz w:val="28"/>
                <w:szCs w:val="28"/>
              </w:rPr>
              <w:t>55 217,80</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2020 году – 27 500,00 тыс. руб.;</w:t>
            </w:r>
          </w:p>
          <w:p w:rsidR="00B63B28" w:rsidRPr="00FB64DB" w:rsidRDefault="00B63B28" w:rsidP="00C77B24">
            <w:pPr>
              <w:pStyle w:val="afffa"/>
              <w:widowControl w:val="0"/>
              <w:suppressAutoHyphens w:val="0"/>
              <w:spacing w:line="240" w:lineRule="auto"/>
              <w:ind w:left="0" w:firstLine="0"/>
            </w:pPr>
            <w:r w:rsidRPr="00FB64DB">
              <w:t>из них:</w:t>
            </w:r>
          </w:p>
          <w:p w:rsidR="00B63B28" w:rsidRPr="00FB64DB" w:rsidRDefault="00B63B28" w:rsidP="00C77B24">
            <w:pPr>
              <w:pStyle w:val="afffa"/>
              <w:widowControl w:val="0"/>
              <w:suppressAutoHyphens w:val="0"/>
              <w:spacing w:line="240" w:lineRule="auto"/>
              <w:ind w:left="0" w:firstLine="0"/>
            </w:pPr>
            <w:r w:rsidRPr="00FB64DB">
              <w:t>за счет средств федерального бюджета:</w:t>
            </w:r>
          </w:p>
          <w:p w:rsidR="00B63B28" w:rsidRPr="00FB64DB" w:rsidRDefault="00B63B28" w:rsidP="00C77B24">
            <w:pPr>
              <w:pStyle w:val="afffa"/>
              <w:widowControl w:val="0"/>
              <w:suppressAutoHyphens w:val="0"/>
              <w:spacing w:line="240" w:lineRule="auto"/>
              <w:ind w:left="0" w:firstLine="0"/>
            </w:pPr>
            <w:r w:rsidRPr="00FB64DB">
              <w:t>в 2014 году – 1 648,84 тыс. руб.;</w:t>
            </w:r>
          </w:p>
          <w:p w:rsidR="00B63B28" w:rsidRPr="00FB64DB" w:rsidRDefault="00B63B28" w:rsidP="00C77B24">
            <w:pPr>
              <w:pStyle w:val="afffa"/>
              <w:widowControl w:val="0"/>
              <w:suppressAutoHyphens w:val="0"/>
              <w:spacing w:line="240" w:lineRule="auto"/>
              <w:ind w:left="0" w:firstLine="0"/>
            </w:pPr>
            <w:r w:rsidRPr="00FB64DB">
              <w:t>в 2015 году – 2 317,72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2016 году – 895,81 тыс. руб.;</w:t>
            </w:r>
          </w:p>
          <w:p w:rsidR="00B63B28" w:rsidRPr="00FB64DB" w:rsidRDefault="00B63B28" w:rsidP="00C77B24">
            <w:pPr>
              <w:pStyle w:val="afffa"/>
              <w:widowControl w:val="0"/>
              <w:suppressAutoHyphens w:val="0"/>
              <w:spacing w:line="240" w:lineRule="auto"/>
              <w:ind w:left="0" w:firstLine="0"/>
            </w:pPr>
            <w:r w:rsidRPr="00FB64DB">
              <w:t>за счет средств бюджета округа:</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2014 году – 405 710,58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2015 году – 411 487,69 тыс. руб.;</w:t>
            </w:r>
          </w:p>
          <w:p w:rsidR="00B63B28" w:rsidRPr="00FB64DB" w:rsidRDefault="00B63B28" w:rsidP="00C77B24">
            <w:pPr>
              <w:pStyle w:val="afffff5"/>
              <w:widowControl w:val="0"/>
              <w:suppressAutoHyphens w:val="0"/>
              <w:spacing w:line="240" w:lineRule="auto"/>
              <w:ind w:left="0" w:firstLine="0"/>
              <w:rPr>
                <w:sz w:val="28"/>
                <w:szCs w:val="28"/>
              </w:rPr>
            </w:pPr>
            <w:r>
              <w:rPr>
                <w:sz w:val="28"/>
                <w:szCs w:val="28"/>
              </w:rPr>
              <w:t xml:space="preserve">в 2016 году – 320 040,78 </w:t>
            </w:r>
            <w:r w:rsidRPr="00FB64DB">
              <w:rPr>
                <w:sz w:val="28"/>
                <w:szCs w:val="28"/>
              </w:rPr>
              <w:t>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50 703,10</w:t>
            </w:r>
            <w:r w:rsidRPr="00FB64DB">
              <w:rPr>
                <w:sz w:val="28"/>
                <w:szCs w:val="28"/>
              </w:rPr>
              <w:t xml:space="preserve"> тыс. руб.;</w:t>
            </w:r>
          </w:p>
          <w:p w:rsidR="00B63B28"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35 125,40</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Pr>
                <w:sz w:val="28"/>
                <w:szCs w:val="28"/>
              </w:rPr>
              <w:t>в 2019 году – 39 155,00 тыс. руб.;</w:t>
            </w:r>
          </w:p>
          <w:p w:rsidR="00B63B28" w:rsidRPr="00FB64DB" w:rsidRDefault="00B63B28" w:rsidP="00C77B24">
            <w:pPr>
              <w:pStyle w:val="aa"/>
              <w:widowControl w:val="0"/>
              <w:ind w:left="0" w:right="0"/>
              <w:jc w:val="both"/>
            </w:pPr>
            <w:r w:rsidRPr="00FB64DB">
              <w:t>за счет средств бюджета района:</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2014 году – 178 246,68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2015 году – 84 993,59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в 2016 году – 106 463,53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2017 году – </w:t>
            </w:r>
            <w:r>
              <w:rPr>
                <w:sz w:val="28"/>
                <w:szCs w:val="28"/>
              </w:rPr>
              <w:t>15 859,40</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2018 году – </w:t>
            </w:r>
            <w:r>
              <w:rPr>
                <w:sz w:val="28"/>
                <w:szCs w:val="28"/>
              </w:rPr>
              <w:t>16 602,80</w:t>
            </w:r>
            <w:r w:rsidRPr="00FB64DB">
              <w:rPr>
                <w:sz w:val="28"/>
                <w:szCs w:val="28"/>
              </w:rPr>
              <w:t xml:space="preserve"> тыс. руб.;</w:t>
            </w:r>
          </w:p>
          <w:p w:rsidR="00B63B28" w:rsidRPr="00FB64DB" w:rsidRDefault="00B63B28" w:rsidP="00C77B24">
            <w:pPr>
              <w:pStyle w:val="afffff5"/>
              <w:widowControl w:val="0"/>
              <w:suppressAutoHyphens w:val="0"/>
              <w:spacing w:line="240" w:lineRule="auto"/>
              <w:ind w:left="0" w:firstLine="0"/>
              <w:rPr>
                <w:sz w:val="28"/>
                <w:szCs w:val="28"/>
              </w:rPr>
            </w:pPr>
            <w:r w:rsidRPr="00FB64DB">
              <w:rPr>
                <w:sz w:val="28"/>
                <w:szCs w:val="28"/>
              </w:rPr>
              <w:t xml:space="preserve">в 2019 году – </w:t>
            </w:r>
            <w:r>
              <w:rPr>
                <w:sz w:val="28"/>
                <w:szCs w:val="28"/>
              </w:rPr>
              <w:t>16 602,8</w:t>
            </w:r>
            <w:r w:rsidRPr="00FB64DB">
              <w:rPr>
                <w:sz w:val="28"/>
                <w:szCs w:val="28"/>
              </w:rPr>
              <w:t>0 тыс. руб.;</w:t>
            </w:r>
          </w:p>
          <w:p w:rsidR="00B63B28" w:rsidRPr="0015714D" w:rsidRDefault="00B63B28" w:rsidP="00C77B24">
            <w:pPr>
              <w:pStyle w:val="afffff5"/>
              <w:widowControl w:val="0"/>
              <w:suppressAutoHyphens w:val="0"/>
              <w:spacing w:line="240" w:lineRule="auto"/>
              <w:ind w:left="0" w:firstLine="0"/>
              <w:rPr>
                <w:sz w:val="28"/>
                <w:szCs w:val="28"/>
              </w:rPr>
            </w:pPr>
            <w:r w:rsidRPr="00FB64DB">
              <w:rPr>
                <w:sz w:val="28"/>
                <w:szCs w:val="28"/>
              </w:rPr>
              <w:t>в 2020 году – 27 500,00 тыс. руб.».</w:t>
            </w:r>
          </w:p>
        </w:tc>
      </w:tr>
    </w:tbl>
    <w:p w:rsidR="00B63B28" w:rsidRDefault="00B63B28" w:rsidP="00B63B28">
      <w:pPr>
        <w:ind w:firstLine="709"/>
        <w:jc w:val="both"/>
      </w:pPr>
    </w:p>
    <w:p w:rsidR="00B63B28" w:rsidRDefault="00B63B28" w:rsidP="00B63B28">
      <w:pPr>
        <w:ind w:firstLine="709"/>
        <w:jc w:val="both"/>
      </w:pPr>
      <w:r>
        <w:t>1.3. Приложение 1 к муниципальной программе</w:t>
      </w:r>
      <w:r w:rsidRPr="00DB6BF7">
        <w:t xml:space="preserve"> изло</w:t>
      </w:r>
      <w:r>
        <w:t>жить</w:t>
      </w:r>
      <w:r w:rsidRPr="00DB6BF7">
        <w:t xml:space="preserve"> в новой реда</w:t>
      </w:r>
      <w:r w:rsidRPr="00DB6BF7">
        <w:t>к</w:t>
      </w:r>
      <w:r w:rsidRPr="00DB6BF7">
        <w:t>ции</w:t>
      </w:r>
      <w:r>
        <w:t xml:space="preserve"> согласно приложению 1.</w:t>
      </w:r>
    </w:p>
    <w:p w:rsidR="00B63B28" w:rsidRPr="002567EF" w:rsidRDefault="00B63B28" w:rsidP="00B63B28">
      <w:pPr>
        <w:ind w:firstLine="709"/>
        <w:jc w:val="both"/>
        <w:rPr>
          <w:sz w:val="24"/>
          <w:szCs w:val="24"/>
        </w:rPr>
      </w:pPr>
      <w:r w:rsidRPr="002567EF">
        <w:t xml:space="preserve">1.4. </w:t>
      </w:r>
      <w:r>
        <w:t>Дополнить</w:t>
      </w:r>
      <w:r w:rsidRPr="002567EF">
        <w:t xml:space="preserve"> муниципальную программу </w:t>
      </w:r>
      <w:r w:rsidR="00C77B24">
        <w:t>п</w:t>
      </w:r>
      <w:r w:rsidRPr="002567EF">
        <w:t>риложение</w:t>
      </w:r>
      <w:r>
        <w:t>м4</w:t>
      </w:r>
      <w:r w:rsidRPr="002567EF">
        <w:t xml:space="preserve"> «Перечень объектов капитального строительства» согласно приложению 2.</w:t>
      </w:r>
    </w:p>
    <w:p w:rsidR="00B63B28" w:rsidRDefault="00B63B28" w:rsidP="00B63B28">
      <w:pPr>
        <w:ind w:firstLine="709"/>
        <w:jc w:val="both"/>
      </w:pPr>
    </w:p>
    <w:p w:rsidR="00B63B28" w:rsidRDefault="00B63B28" w:rsidP="00B63B28">
      <w:pPr>
        <w:widowControl w:val="0"/>
        <w:ind w:firstLine="709"/>
        <w:jc w:val="both"/>
      </w:pPr>
      <w:r>
        <w:t xml:space="preserve">2. </w:t>
      </w:r>
      <w:r w:rsidRPr="009A55E5">
        <w:t>Службе документационного обеспечения управления организации де</w:t>
      </w:r>
      <w:r w:rsidRPr="009A55E5">
        <w:t>я</w:t>
      </w:r>
      <w:r>
        <w:t xml:space="preserve">тельности администрации района </w:t>
      </w:r>
      <w:r w:rsidR="00FC5C92">
        <w:t xml:space="preserve">(Ю.В. Мороз) </w:t>
      </w:r>
      <w:r w:rsidRPr="009A55E5">
        <w:t>разместить постановление на официальном веб-сайте администрации района</w:t>
      </w:r>
      <w:r w:rsidRPr="00C77B24">
        <w:t xml:space="preserve">: </w:t>
      </w:r>
      <w:hyperlink r:id="rId9" w:history="1">
        <w:r w:rsidRPr="00C77B24">
          <w:rPr>
            <w:rStyle w:val="af9"/>
            <w:color w:val="auto"/>
            <w:u w:val="none"/>
            <w:lang w:val="en-US"/>
          </w:rPr>
          <w:t>www</w:t>
        </w:r>
        <w:r w:rsidRPr="00C77B24">
          <w:rPr>
            <w:rStyle w:val="af9"/>
            <w:color w:val="auto"/>
            <w:u w:val="none"/>
          </w:rPr>
          <w:t>.</w:t>
        </w:r>
        <w:r w:rsidRPr="00C77B24">
          <w:rPr>
            <w:rStyle w:val="af9"/>
            <w:color w:val="auto"/>
            <w:u w:val="none"/>
            <w:lang w:val="en-US"/>
          </w:rPr>
          <w:t>nvraion</w:t>
        </w:r>
        <w:r w:rsidRPr="00C77B24">
          <w:rPr>
            <w:rStyle w:val="af9"/>
            <w:color w:val="auto"/>
            <w:u w:val="none"/>
          </w:rPr>
          <w:t>.</w:t>
        </w:r>
        <w:r w:rsidRPr="00C77B24">
          <w:rPr>
            <w:rStyle w:val="af9"/>
            <w:color w:val="auto"/>
            <w:u w:val="none"/>
            <w:lang w:val="en-US"/>
          </w:rPr>
          <w:t>ru</w:t>
        </w:r>
      </w:hyperlink>
      <w:r w:rsidRPr="009A55E5">
        <w:t>.</w:t>
      </w:r>
    </w:p>
    <w:p w:rsidR="00B63B28" w:rsidRDefault="00B63B28" w:rsidP="00B63B28">
      <w:pPr>
        <w:widowControl w:val="0"/>
        <w:ind w:firstLine="709"/>
        <w:jc w:val="both"/>
      </w:pPr>
    </w:p>
    <w:p w:rsidR="00B63B28" w:rsidRDefault="00B63B28" w:rsidP="00B63B28">
      <w:pPr>
        <w:widowControl w:val="0"/>
        <w:ind w:firstLine="709"/>
        <w:jc w:val="both"/>
      </w:pPr>
      <w:r>
        <w:t>3. Пресс-службе администрации района (А.В. Мартынова) опубликовать постановление в приложении «Официальный бюллетень» к районной газете «Новости Приобья».</w:t>
      </w:r>
    </w:p>
    <w:p w:rsidR="00B63B28" w:rsidRDefault="00B63B28" w:rsidP="00B63B28">
      <w:pPr>
        <w:widowControl w:val="0"/>
        <w:ind w:firstLine="709"/>
        <w:jc w:val="both"/>
      </w:pPr>
    </w:p>
    <w:p w:rsidR="00B63B28" w:rsidRPr="003A2B94" w:rsidRDefault="00B63B28" w:rsidP="00B63B28">
      <w:pPr>
        <w:widowControl w:val="0"/>
        <w:ind w:firstLine="709"/>
        <w:jc w:val="both"/>
        <w:rPr>
          <w:sz w:val="16"/>
          <w:szCs w:val="16"/>
        </w:rPr>
      </w:pPr>
      <w:r>
        <w:lastRenderedPageBreak/>
        <w:t>4</w:t>
      </w:r>
      <w:r w:rsidRPr="00E700BF">
        <w:t>. Постановление вступает в силу после его официального опубликова</w:t>
      </w:r>
      <w:r>
        <w:t>ния (о</w:t>
      </w:r>
      <w:r w:rsidR="00C77B24">
        <w:t>бнародования), за исключением пункта</w:t>
      </w:r>
      <w:r>
        <w:t xml:space="preserve"> 1.4., вступающего в силу с 01.01.2017.</w:t>
      </w:r>
    </w:p>
    <w:p w:rsidR="00B63B28" w:rsidRDefault="00B63B28" w:rsidP="00B63B28">
      <w:pPr>
        <w:widowControl w:val="0"/>
        <w:autoSpaceDE w:val="0"/>
        <w:autoSpaceDN w:val="0"/>
        <w:adjustRightInd w:val="0"/>
        <w:ind w:firstLine="709"/>
        <w:jc w:val="both"/>
      </w:pPr>
    </w:p>
    <w:p w:rsidR="00B63B28" w:rsidRDefault="00B63B28" w:rsidP="00B63B28">
      <w:pPr>
        <w:widowControl w:val="0"/>
        <w:autoSpaceDE w:val="0"/>
        <w:autoSpaceDN w:val="0"/>
        <w:adjustRightInd w:val="0"/>
        <w:ind w:firstLine="709"/>
        <w:jc w:val="both"/>
      </w:pPr>
      <w:r>
        <w:t>5</w:t>
      </w:r>
      <w:r w:rsidRPr="00E700BF">
        <w:t xml:space="preserve">. </w:t>
      </w:r>
      <w:r w:rsidR="00C77B24">
        <w:rPr>
          <w:bCs/>
        </w:rPr>
        <w:t xml:space="preserve">Контроль за выполнением постановления </w:t>
      </w:r>
      <w:r w:rsidR="00C77B24" w:rsidRPr="0096693D">
        <w:rPr>
          <w:bCs/>
        </w:rPr>
        <w:t>возложить на</w:t>
      </w:r>
      <w:r w:rsidR="00C77B24">
        <w:rPr>
          <w:bCs/>
        </w:rPr>
        <w:t xml:space="preserve"> исполняющего обязанности начальника отдела жилищно-коммунального хозяйства, энергет</w:t>
      </w:r>
      <w:r w:rsidR="00C77B24">
        <w:rPr>
          <w:bCs/>
        </w:rPr>
        <w:t>и</w:t>
      </w:r>
      <w:r w:rsidR="00C77B24">
        <w:rPr>
          <w:bCs/>
        </w:rPr>
        <w:t>ки и строительства администрации района М.Ю. Канышеву</w:t>
      </w:r>
      <w:r w:rsidRPr="00E700BF">
        <w:t>.</w:t>
      </w:r>
    </w:p>
    <w:p w:rsidR="00DA5981" w:rsidRDefault="00DA5981" w:rsidP="002805A2">
      <w:pPr>
        <w:rPr>
          <w:szCs w:val="30"/>
        </w:rPr>
      </w:pPr>
    </w:p>
    <w:p w:rsidR="00E609D7" w:rsidRDefault="00E609D7" w:rsidP="002805A2">
      <w:pPr>
        <w:rPr>
          <w:szCs w:val="30"/>
        </w:rPr>
      </w:pPr>
    </w:p>
    <w:p w:rsidR="00E609D7" w:rsidRDefault="00E609D7" w:rsidP="002805A2">
      <w:pPr>
        <w:rPr>
          <w:szCs w:val="30"/>
        </w:rPr>
      </w:pPr>
    </w:p>
    <w:p w:rsidR="0009425C" w:rsidRDefault="0009425C" w:rsidP="0009425C">
      <w:pPr>
        <w:tabs>
          <w:tab w:val="left" w:pos="4860"/>
        </w:tabs>
        <w:jc w:val="both"/>
        <w:rPr>
          <w:szCs w:val="27"/>
        </w:rPr>
      </w:pPr>
      <w:r>
        <w:rPr>
          <w:szCs w:val="27"/>
        </w:rPr>
        <w:t>Глава района                                                                                        Б.А. Саломатин</w:t>
      </w:r>
    </w:p>
    <w:p w:rsidR="0009425C" w:rsidRDefault="0009425C" w:rsidP="0009425C">
      <w:pPr>
        <w:rPr>
          <w:szCs w:val="30"/>
        </w:rPr>
      </w:pPr>
    </w:p>
    <w:p w:rsidR="007E2794" w:rsidRDefault="007E2794" w:rsidP="0009425C">
      <w:pPr>
        <w:rPr>
          <w:szCs w:val="30"/>
        </w:rPr>
      </w:pPr>
    </w:p>
    <w:p w:rsidR="007E2794" w:rsidRDefault="007E2794"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pPr>
    </w:p>
    <w:p w:rsidR="00B63B28" w:rsidRDefault="00B63B28" w:rsidP="0009425C">
      <w:pPr>
        <w:rPr>
          <w:szCs w:val="30"/>
        </w:rPr>
        <w:sectPr w:rsidR="00B63B28" w:rsidSect="00C77B24">
          <w:headerReference w:type="default" r:id="rId10"/>
          <w:headerReference w:type="first" r:id="rId11"/>
          <w:pgSz w:w="11904" w:h="16836"/>
          <w:pgMar w:top="1134" w:right="567" w:bottom="1134" w:left="1701" w:header="720" w:footer="720" w:gutter="0"/>
          <w:cols w:space="720"/>
          <w:titlePg/>
          <w:docGrid w:linePitch="326"/>
        </w:sectPr>
      </w:pPr>
    </w:p>
    <w:p w:rsidR="00B63B28" w:rsidRPr="00B63B28" w:rsidRDefault="00B63B28" w:rsidP="00C77B24">
      <w:pPr>
        <w:ind w:left="10206"/>
      </w:pPr>
      <w:r w:rsidRPr="00B63B28">
        <w:lastRenderedPageBreak/>
        <w:t xml:space="preserve">Приложение 1 к постановлению администрации района </w:t>
      </w:r>
    </w:p>
    <w:p w:rsidR="00B63B28" w:rsidRPr="00B63B28" w:rsidRDefault="00C77B24" w:rsidP="00C77B24">
      <w:pPr>
        <w:ind w:left="10206"/>
      </w:pPr>
      <w:r>
        <w:t xml:space="preserve">от </w:t>
      </w:r>
      <w:r w:rsidR="00A81E48">
        <w:t>07.10.2016</w:t>
      </w:r>
      <w:r>
        <w:t xml:space="preserve"> № </w:t>
      </w:r>
      <w:r w:rsidR="00A81E48">
        <w:t>2325</w:t>
      </w:r>
    </w:p>
    <w:p w:rsidR="00B63B28" w:rsidRPr="00B63B28" w:rsidRDefault="00B63B28" w:rsidP="00B63B28">
      <w:pPr>
        <w:ind w:left="10206"/>
        <w:jc w:val="center"/>
        <w:rPr>
          <w:b/>
        </w:rPr>
      </w:pPr>
    </w:p>
    <w:p w:rsidR="00B63B28" w:rsidRDefault="00F8200E" w:rsidP="00F8200E">
      <w:pPr>
        <w:ind w:left="10206"/>
        <w:jc w:val="both"/>
      </w:pPr>
      <w:r>
        <w:t xml:space="preserve">«Приложение 1 к муниципальной программе </w:t>
      </w:r>
      <w:r w:rsidRPr="001F6F78">
        <w:t>«Обеспечение досту</w:t>
      </w:r>
      <w:r w:rsidRPr="001F6F78">
        <w:t>п</w:t>
      </w:r>
      <w:r w:rsidRPr="001F6F78">
        <w:t>ным и комфортным жильем жит</w:t>
      </w:r>
      <w:r w:rsidRPr="001F6F78">
        <w:t>е</w:t>
      </w:r>
      <w:r w:rsidRPr="001F6F78">
        <w:t>лей Нижневартовского района в 2014−2020 годах»</w:t>
      </w:r>
    </w:p>
    <w:p w:rsidR="00F8200E" w:rsidRDefault="00F8200E" w:rsidP="00F8200E">
      <w:pPr>
        <w:ind w:left="10206"/>
        <w:jc w:val="both"/>
        <w:rPr>
          <w:b/>
        </w:rPr>
      </w:pPr>
    </w:p>
    <w:p w:rsidR="00F8200E" w:rsidRPr="00B63B28" w:rsidRDefault="00F8200E" w:rsidP="00F8200E">
      <w:pPr>
        <w:ind w:left="10206"/>
        <w:jc w:val="both"/>
        <w:rPr>
          <w:b/>
        </w:rPr>
      </w:pPr>
    </w:p>
    <w:p w:rsidR="00B63B28" w:rsidRPr="00B63B28" w:rsidRDefault="00B63B28" w:rsidP="00B63B28">
      <w:pPr>
        <w:jc w:val="center"/>
        <w:rPr>
          <w:b/>
          <w:bCs/>
        </w:rPr>
      </w:pPr>
      <w:r w:rsidRPr="00B63B28">
        <w:rPr>
          <w:b/>
        </w:rPr>
        <w:t xml:space="preserve">Перечень программных мероприятий </w:t>
      </w:r>
      <w:r w:rsidRPr="00B63B28">
        <w:rPr>
          <w:b/>
          <w:bCs/>
        </w:rPr>
        <w:t>муниципальной программы</w:t>
      </w:r>
    </w:p>
    <w:p w:rsidR="00B63B28" w:rsidRPr="00B63B28" w:rsidRDefault="00B63B28" w:rsidP="00B63B28">
      <w:pPr>
        <w:jc w:val="center"/>
        <w:rPr>
          <w:b/>
        </w:rPr>
      </w:pPr>
      <w:r w:rsidRPr="00B63B28">
        <w:rPr>
          <w:b/>
        </w:rPr>
        <w:t>«Обеспечение доступным и комфортным жильем жителей Нижневартовского района в 2014–2020 годы»</w:t>
      </w:r>
    </w:p>
    <w:p w:rsidR="00B63B28" w:rsidRPr="00B63B28" w:rsidRDefault="00B63B28" w:rsidP="00B63B28">
      <w:r w:rsidRPr="00B63B28">
        <w:t>«</w:t>
      </w:r>
    </w:p>
    <w:tbl>
      <w:tblPr>
        <w:tblW w:w="1545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9"/>
        <w:gridCol w:w="1398"/>
        <w:gridCol w:w="1701"/>
        <w:gridCol w:w="1701"/>
        <w:gridCol w:w="1418"/>
        <w:gridCol w:w="992"/>
        <w:gridCol w:w="1134"/>
        <w:gridCol w:w="1134"/>
        <w:gridCol w:w="851"/>
        <w:gridCol w:w="850"/>
        <w:gridCol w:w="142"/>
        <w:gridCol w:w="1134"/>
        <w:gridCol w:w="992"/>
        <w:gridCol w:w="851"/>
      </w:tblGrid>
      <w:tr w:rsidR="00B63B28" w:rsidRPr="00B63B28" w:rsidTr="00C77B24">
        <w:trPr>
          <w:trHeight w:val="495"/>
        </w:trPr>
        <w:tc>
          <w:tcPr>
            <w:tcW w:w="1154" w:type="dxa"/>
            <w:gridSpan w:val="2"/>
            <w:vMerge w:val="restart"/>
            <w:shd w:val="clear" w:color="auto" w:fill="auto"/>
            <w:tcMar>
              <w:left w:w="0" w:type="dxa"/>
              <w:right w:w="0" w:type="dxa"/>
            </w:tcMar>
            <w:vAlign w:val="center"/>
            <w:hideMark/>
          </w:tcPr>
          <w:p w:rsidR="00C77B24" w:rsidRDefault="00B63B28" w:rsidP="00B63B28">
            <w:pPr>
              <w:jc w:val="center"/>
              <w:rPr>
                <w:b/>
                <w:bCs/>
                <w:sz w:val="18"/>
                <w:szCs w:val="18"/>
              </w:rPr>
            </w:pPr>
            <w:r w:rsidRPr="00B63B28">
              <w:rPr>
                <w:b/>
                <w:bCs/>
                <w:sz w:val="18"/>
                <w:szCs w:val="18"/>
              </w:rPr>
              <w:t>№</w:t>
            </w:r>
          </w:p>
          <w:p w:rsidR="00B63B28" w:rsidRPr="00B63B28" w:rsidRDefault="00B63B28" w:rsidP="00B63B28">
            <w:pPr>
              <w:jc w:val="center"/>
              <w:rPr>
                <w:b/>
                <w:bCs/>
                <w:sz w:val="18"/>
                <w:szCs w:val="18"/>
              </w:rPr>
            </w:pPr>
            <w:r w:rsidRPr="00B63B28">
              <w:rPr>
                <w:b/>
                <w:bCs/>
                <w:sz w:val="18"/>
                <w:szCs w:val="18"/>
              </w:rPr>
              <w:t>п</w:t>
            </w:r>
            <w:r w:rsidR="00C77B24">
              <w:rPr>
                <w:b/>
                <w:bCs/>
                <w:sz w:val="18"/>
                <w:szCs w:val="18"/>
              </w:rPr>
              <w:t>/</w:t>
            </w:r>
            <w:r w:rsidRPr="00B63B28">
              <w:rPr>
                <w:b/>
                <w:bCs/>
                <w:sz w:val="18"/>
                <w:szCs w:val="18"/>
              </w:rPr>
              <w:t>п</w:t>
            </w:r>
          </w:p>
        </w:tc>
        <w:tc>
          <w:tcPr>
            <w:tcW w:w="1398" w:type="dxa"/>
            <w:vMerge w:val="restart"/>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Наименование основного мер</w:t>
            </w:r>
            <w:r w:rsidRPr="00B63B28">
              <w:rPr>
                <w:b/>
                <w:bCs/>
                <w:sz w:val="18"/>
                <w:szCs w:val="18"/>
              </w:rPr>
              <w:t>о</w:t>
            </w:r>
            <w:r w:rsidRPr="00B63B28">
              <w:rPr>
                <w:b/>
                <w:bCs/>
                <w:sz w:val="18"/>
                <w:szCs w:val="18"/>
              </w:rPr>
              <w:t>приятия мун</w:t>
            </w:r>
            <w:r w:rsidRPr="00B63B28">
              <w:rPr>
                <w:b/>
                <w:bCs/>
                <w:sz w:val="18"/>
                <w:szCs w:val="18"/>
              </w:rPr>
              <w:t>и</w:t>
            </w:r>
            <w:r w:rsidRPr="00B63B28">
              <w:rPr>
                <w:b/>
                <w:bCs/>
                <w:sz w:val="18"/>
                <w:szCs w:val="18"/>
              </w:rPr>
              <w:t>ципальной пр</w:t>
            </w:r>
            <w:r w:rsidRPr="00B63B28">
              <w:rPr>
                <w:b/>
                <w:bCs/>
                <w:sz w:val="18"/>
                <w:szCs w:val="18"/>
              </w:rPr>
              <w:t>о</w:t>
            </w:r>
            <w:r w:rsidRPr="00B63B28">
              <w:rPr>
                <w:b/>
                <w:bCs/>
                <w:sz w:val="18"/>
                <w:szCs w:val="18"/>
              </w:rPr>
              <w:t>граммы (наим</w:t>
            </w:r>
            <w:r w:rsidRPr="00B63B28">
              <w:rPr>
                <w:b/>
                <w:bCs/>
                <w:sz w:val="18"/>
                <w:szCs w:val="18"/>
              </w:rPr>
              <w:t>е</w:t>
            </w:r>
            <w:r w:rsidRPr="00B63B28">
              <w:rPr>
                <w:b/>
                <w:bCs/>
                <w:sz w:val="18"/>
                <w:szCs w:val="18"/>
              </w:rPr>
              <w:t>нование мер</w:t>
            </w:r>
            <w:r w:rsidRPr="00B63B28">
              <w:rPr>
                <w:b/>
                <w:bCs/>
                <w:sz w:val="18"/>
                <w:szCs w:val="18"/>
              </w:rPr>
              <w:t>о</w:t>
            </w:r>
            <w:r w:rsidRPr="00B63B28">
              <w:rPr>
                <w:b/>
                <w:bCs/>
                <w:sz w:val="18"/>
                <w:szCs w:val="18"/>
              </w:rPr>
              <w:t>приятия /объекта)</w:t>
            </w:r>
          </w:p>
        </w:tc>
        <w:tc>
          <w:tcPr>
            <w:tcW w:w="1701" w:type="dxa"/>
            <w:vMerge w:val="restart"/>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Ответственный исполнитель/</w:t>
            </w:r>
          </w:p>
          <w:p w:rsidR="00B63B28" w:rsidRPr="00B63B28" w:rsidRDefault="00B63B28" w:rsidP="00B63B28">
            <w:pPr>
              <w:jc w:val="center"/>
              <w:rPr>
                <w:b/>
                <w:bCs/>
                <w:sz w:val="18"/>
                <w:szCs w:val="18"/>
              </w:rPr>
            </w:pPr>
            <w:r w:rsidRPr="00B63B28">
              <w:rPr>
                <w:b/>
                <w:bCs/>
                <w:sz w:val="18"/>
                <w:szCs w:val="18"/>
              </w:rPr>
              <w:t>соисполнитель</w:t>
            </w:r>
          </w:p>
        </w:tc>
        <w:tc>
          <w:tcPr>
            <w:tcW w:w="1701" w:type="dxa"/>
            <w:vMerge w:val="restart"/>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Источники фина</w:t>
            </w:r>
            <w:r w:rsidRPr="00B63B28">
              <w:rPr>
                <w:b/>
                <w:bCs/>
                <w:sz w:val="18"/>
                <w:szCs w:val="18"/>
              </w:rPr>
              <w:t>н</w:t>
            </w:r>
            <w:r w:rsidRPr="00B63B28">
              <w:rPr>
                <w:b/>
                <w:bCs/>
                <w:sz w:val="18"/>
                <w:szCs w:val="18"/>
              </w:rPr>
              <w:t>сирования</w:t>
            </w:r>
          </w:p>
        </w:tc>
        <w:tc>
          <w:tcPr>
            <w:tcW w:w="1418" w:type="dxa"/>
            <w:vMerge w:val="restart"/>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Номер показат</w:t>
            </w:r>
            <w:r w:rsidRPr="00B63B28">
              <w:rPr>
                <w:b/>
                <w:bCs/>
                <w:sz w:val="18"/>
                <w:szCs w:val="18"/>
              </w:rPr>
              <w:t>е</w:t>
            </w:r>
            <w:r w:rsidRPr="00B63B28">
              <w:rPr>
                <w:b/>
                <w:bCs/>
                <w:sz w:val="18"/>
                <w:szCs w:val="18"/>
              </w:rPr>
              <w:t>ля из таблицы «Целев</w:t>
            </w:r>
            <w:r w:rsidR="00C77B24">
              <w:rPr>
                <w:b/>
                <w:bCs/>
                <w:sz w:val="18"/>
                <w:szCs w:val="18"/>
              </w:rPr>
              <w:t>ы</w:t>
            </w:r>
            <w:r w:rsidRPr="00B63B28">
              <w:rPr>
                <w:b/>
                <w:bCs/>
                <w:sz w:val="18"/>
                <w:szCs w:val="18"/>
              </w:rPr>
              <w:t>е пок</w:t>
            </w:r>
            <w:r w:rsidRPr="00B63B28">
              <w:rPr>
                <w:b/>
                <w:bCs/>
                <w:sz w:val="18"/>
                <w:szCs w:val="18"/>
              </w:rPr>
              <w:t>а</w:t>
            </w:r>
            <w:r w:rsidRPr="00B63B28">
              <w:rPr>
                <w:b/>
                <w:bCs/>
                <w:sz w:val="18"/>
                <w:szCs w:val="18"/>
              </w:rPr>
              <w:t>затели муниц</w:t>
            </w:r>
            <w:r w:rsidRPr="00B63B28">
              <w:rPr>
                <w:b/>
                <w:bCs/>
                <w:sz w:val="18"/>
                <w:szCs w:val="18"/>
              </w:rPr>
              <w:t>и</w:t>
            </w:r>
            <w:r w:rsidRPr="00B63B28">
              <w:rPr>
                <w:b/>
                <w:bCs/>
                <w:sz w:val="18"/>
                <w:szCs w:val="18"/>
              </w:rPr>
              <w:t>пальной пр</w:t>
            </w:r>
            <w:r w:rsidRPr="00B63B28">
              <w:rPr>
                <w:b/>
                <w:bCs/>
                <w:sz w:val="18"/>
                <w:szCs w:val="18"/>
              </w:rPr>
              <w:t>о</w:t>
            </w:r>
            <w:r w:rsidRPr="00B63B28">
              <w:rPr>
                <w:b/>
                <w:bCs/>
                <w:sz w:val="18"/>
                <w:szCs w:val="18"/>
              </w:rPr>
              <w:t>граммы»</w:t>
            </w:r>
          </w:p>
        </w:tc>
        <w:tc>
          <w:tcPr>
            <w:tcW w:w="8080" w:type="dxa"/>
            <w:gridSpan w:val="9"/>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Финансовые затраты на реализацию (тыс. рублей)</w:t>
            </w:r>
          </w:p>
        </w:tc>
      </w:tr>
      <w:tr w:rsidR="00B63B28" w:rsidRPr="00B63B28" w:rsidTr="00C77B24">
        <w:trPr>
          <w:trHeight w:val="300"/>
        </w:trPr>
        <w:tc>
          <w:tcPr>
            <w:tcW w:w="1154" w:type="dxa"/>
            <w:gridSpan w:val="2"/>
            <w:vMerge/>
            <w:shd w:val="clear" w:color="auto" w:fill="auto"/>
            <w:tcMar>
              <w:left w:w="0" w:type="dxa"/>
              <w:right w:w="0" w:type="dxa"/>
            </w:tcMar>
            <w:vAlign w:val="center"/>
            <w:hideMark/>
          </w:tcPr>
          <w:p w:rsidR="00B63B28" w:rsidRPr="00B63B28" w:rsidRDefault="00B63B28" w:rsidP="00B63B28">
            <w:pPr>
              <w:jc w:val="center"/>
              <w:rPr>
                <w:b/>
                <w:bCs/>
                <w:sz w:val="18"/>
                <w:szCs w:val="18"/>
              </w:rPr>
            </w:pPr>
          </w:p>
        </w:tc>
        <w:tc>
          <w:tcPr>
            <w:tcW w:w="1398" w:type="dxa"/>
            <w:vMerge/>
            <w:shd w:val="clear" w:color="auto" w:fill="auto"/>
            <w:tcMar>
              <w:left w:w="0" w:type="dxa"/>
              <w:right w:w="0" w:type="dxa"/>
            </w:tcMar>
            <w:vAlign w:val="center"/>
            <w:hideMark/>
          </w:tcPr>
          <w:p w:rsidR="00B63B28" w:rsidRPr="00B63B28" w:rsidRDefault="00B63B28" w:rsidP="00B63B28">
            <w:pPr>
              <w:jc w:val="center"/>
              <w:rPr>
                <w:b/>
                <w:bCs/>
                <w:sz w:val="18"/>
                <w:szCs w:val="18"/>
              </w:rPr>
            </w:pPr>
          </w:p>
        </w:tc>
        <w:tc>
          <w:tcPr>
            <w:tcW w:w="1701" w:type="dxa"/>
            <w:vMerge/>
            <w:shd w:val="clear" w:color="auto" w:fill="auto"/>
            <w:tcMar>
              <w:left w:w="0" w:type="dxa"/>
              <w:right w:w="0" w:type="dxa"/>
            </w:tcMar>
            <w:vAlign w:val="center"/>
            <w:hideMark/>
          </w:tcPr>
          <w:p w:rsidR="00B63B28" w:rsidRPr="00B63B28" w:rsidRDefault="00B63B28" w:rsidP="00B63B28">
            <w:pPr>
              <w:jc w:val="center"/>
              <w:rPr>
                <w:b/>
                <w:bCs/>
                <w:sz w:val="18"/>
                <w:szCs w:val="18"/>
              </w:rPr>
            </w:pPr>
          </w:p>
        </w:tc>
        <w:tc>
          <w:tcPr>
            <w:tcW w:w="1701" w:type="dxa"/>
            <w:vMerge/>
            <w:shd w:val="clear" w:color="auto" w:fill="auto"/>
            <w:tcMar>
              <w:left w:w="0" w:type="dxa"/>
              <w:right w:w="0" w:type="dxa"/>
            </w:tcMar>
            <w:vAlign w:val="center"/>
            <w:hideMark/>
          </w:tcPr>
          <w:p w:rsidR="00B63B28" w:rsidRPr="00B63B28" w:rsidRDefault="00B63B28" w:rsidP="00B63B28">
            <w:pPr>
              <w:jc w:val="center"/>
              <w:rPr>
                <w:b/>
                <w:bCs/>
                <w:sz w:val="18"/>
                <w:szCs w:val="18"/>
              </w:rPr>
            </w:pPr>
          </w:p>
        </w:tc>
        <w:tc>
          <w:tcPr>
            <w:tcW w:w="1418" w:type="dxa"/>
            <w:vMerge/>
            <w:shd w:val="clear" w:color="auto" w:fill="auto"/>
            <w:tcMar>
              <w:left w:w="0" w:type="dxa"/>
              <w:right w:w="0" w:type="dxa"/>
            </w:tcMar>
            <w:vAlign w:val="center"/>
            <w:hideMark/>
          </w:tcPr>
          <w:p w:rsidR="00B63B28" w:rsidRPr="00B63B28" w:rsidRDefault="00B63B28" w:rsidP="00B63B28">
            <w:pPr>
              <w:jc w:val="center"/>
              <w:rPr>
                <w:b/>
                <w:bCs/>
                <w:sz w:val="18"/>
                <w:szCs w:val="18"/>
              </w:rPr>
            </w:pPr>
          </w:p>
        </w:tc>
        <w:tc>
          <w:tcPr>
            <w:tcW w:w="992" w:type="dxa"/>
            <w:vMerge w:val="restart"/>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всего</w:t>
            </w:r>
          </w:p>
        </w:tc>
        <w:tc>
          <w:tcPr>
            <w:tcW w:w="7088" w:type="dxa"/>
            <w:gridSpan w:val="8"/>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в том числе</w:t>
            </w:r>
          </w:p>
        </w:tc>
      </w:tr>
      <w:tr w:rsidR="00C77B24" w:rsidRPr="00B63B28" w:rsidTr="00C77B24">
        <w:trPr>
          <w:trHeight w:val="610"/>
        </w:trPr>
        <w:tc>
          <w:tcPr>
            <w:tcW w:w="1154" w:type="dxa"/>
            <w:gridSpan w:val="2"/>
            <w:vMerge/>
            <w:shd w:val="clear" w:color="auto" w:fill="auto"/>
            <w:tcMar>
              <w:left w:w="0" w:type="dxa"/>
              <w:right w:w="0" w:type="dxa"/>
            </w:tcMar>
            <w:vAlign w:val="center"/>
            <w:hideMark/>
          </w:tcPr>
          <w:p w:rsidR="00C77B24" w:rsidRPr="00B63B28" w:rsidRDefault="00C77B24" w:rsidP="00B63B28">
            <w:pPr>
              <w:jc w:val="center"/>
              <w:rPr>
                <w:b/>
                <w:bCs/>
                <w:sz w:val="18"/>
                <w:szCs w:val="18"/>
              </w:rPr>
            </w:pPr>
          </w:p>
        </w:tc>
        <w:tc>
          <w:tcPr>
            <w:tcW w:w="1398" w:type="dxa"/>
            <w:vMerge/>
            <w:shd w:val="clear" w:color="auto" w:fill="auto"/>
            <w:tcMar>
              <w:left w:w="0" w:type="dxa"/>
              <w:right w:w="0" w:type="dxa"/>
            </w:tcMar>
            <w:vAlign w:val="center"/>
            <w:hideMark/>
          </w:tcPr>
          <w:p w:rsidR="00C77B24" w:rsidRPr="00B63B28" w:rsidRDefault="00C77B24" w:rsidP="00B63B28">
            <w:pPr>
              <w:jc w:val="center"/>
              <w:rPr>
                <w:b/>
                <w:bCs/>
                <w:sz w:val="18"/>
                <w:szCs w:val="18"/>
              </w:rPr>
            </w:pPr>
          </w:p>
        </w:tc>
        <w:tc>
          <w:tcPr>
            <w:tcW w:w="1701" w:type="dxa"/>
            <w:vMerge/>
            <w:shd w:val="clear" w:color="auto" w:fill="auto"/>
            <w:tcMar>
              <w:left w:w="0" w:type="dxa"/>
              <w:right w:w="0" w:type="dxa"/>
            </w:tcMar>
            <w:vAlign w:val="center"/>
            <w:hideMark/>
          </w:tcPr>
          <w:p w:rsidR="00C77B24" w:rsidRPr="00B63B28" w:rsidRDefault="00C77B24" w:rsidP="00B63B28">
            <w:pPr>
              <w:jc w:val="center"/>
              <w:rPr>
                <w:rFonts w:ascii="Calibri" w:hAnsi="Calibri" w:cs="Calibri"/>
                <w:sz w:val="18"/>
                <w:szCs w:val="18"/>
              </w:rPr>
            </w:pPr>
          </w:p>
        </w:tc>
        <w:tc>
          <w:tcPr>
            <w:tcW w:w="1701" w:type="dxa"/>
            <w:vMerge/>
            <w:shd w:val="clear" w:color="auto" w:fill="auto"/>
            <w:tcMar>
              <w:left w:w="0" w:type="dxa"/>
              <w:right w:w="0" w:type="dxa"/>
            </w:tcMar>
            <w:vAlign w:val="center"/>
            <w:hideMark/>
          </w:tcPr>
          <w:p w:rsidR="00C77B24" w:rsidRPr="00B63B28" w:rsidRDefault="00C77B24" w:rsidP="00B63B28">
            <w:pPr>
              <w:jc w:val="center"/>
              <w:rPr>
                <w:b/>
                <w:bCs/>
                <w:sz w:val="18"/>
                <w:szCs w:val="18"/>
              </w:rPr>
            </w:pPr>
          </w:p>
        </w:tc>
        <w:tc>
          <w:tcPr>
            <w:tcW w:w="1418" w:type="dxa"/>
            <w:vMerge/>
            <w:shd w:val="clear" w:color="auto" w:fill="auto"/>
            <w:tcMar>
              <w:left w:w="0" w:type="dxa"/>
              <w:right w:w="0" w:type="dxa"/>
            </w:tcMar>
            <w:vAlign w:val="center"/>
            <w:hideMark/>
          </w:tcPr>
          <w:p w:rsidR="00C77B24" w:rsidRPr="00B63B28" w:rsidRDefault="00C77B24" w:rsidP="00B63B28">
            <w:pPr>
              <w:jc w:val="center"/>
              <w:rPr>
                <w:b/>
                <w:bCs/>
                <w:sz w:val="18"/>
                <w:szCs w:val="18"/>
              </w:rPr>
            </w:pPr>
          </w:p>
        </w:tc>
        <w:tc>
          <w:tcPr>
            <w:tcW w:w="992" w:type="dxa"/>
            <w:vMerge/>
            <w:shd w:val="clear" w:color="auto" w:fill="auto"/>
            <w:tcMar>
              <w:left w:w="0" w:type="dxa"/>
              <w:right w:w="0" w:type="dxa"/>
            </w:tcMar>
            <w:vAlign w:val="center"/>
            <w:hideMark/>
          </w:tcPr>
          <w:p w:rsidR="00C77B24" w:rsidRPr="00B63B28" w:rsidRDefault="00C77B24" w:rsidP="00B63B28">
            <w:pPr>
              <w:jc w:val="center"/>
              <w:rPr>
                <w:b/>
                <w:bCs/>
                <w:sz w:val="18"/>
                <w:szCs w:val="18"/>
              </w:rPr>
            </w:pPr>
          </w:p>
        </w:tc>
        <w:tc>
          <w:tcPr>
            <w:tcW w:w="1134" w:type="dxa"/>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2014</w:t>
            </w:r>
          </w:p>
          <w:p w:rsidR="00C77B24" w:rsidRPr="00B63B28" w:rsidRDefault="00C77B24" w:rsidP="00B63B28">
            <w:pPr>
              <w:jc w:val="center"/>
              <w:rPr>
                <w:b/>
                <w:bCs/>
                <w:sz w:val="18"/>
                <w:szCs w:val="18"/>
              </w:rPr>
            </w:pPr>
            <w:r w:rsidRPr="00B63B28">
              <w:rPr>
                <w:b/>
                <w:bCs/>
                <w:sz w:val="18"/>
                <w:szCs w:val="18"/>
              </w:rPr>
              <w:t>год</w:t>
            </w:r>
          </w:p>
        </w:tc>
        <w:tc>
          <w:tcPr>
            <w:tcW w:w="1134" w:type="dxa"/>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2015</w:t>
            </w:r>
          </w:p>
          <w:p w:rsidR="00C77B24" w:rsidRPr="00B63B28" w:rsidRDefault="00C77B24" w:rsidP="00B63B28">
            <w:pPr>
              <w:jc w:val="center"/>
              <w:rPr>
                <w:b/>
                <w:bCs/>
                <w:sz w:val="18"/>
                <w:szCs w:val="18"/>
              </w:rPr>
            </w:pPr>
            <w:r w:rsidRPr="00B63B28">
              <w:rPr>
                <w:b/>
                <w:bCs/>
                <w:sz w:val="18"/>
                <w:szCs w:val="18"/>
              </w:rPr>
              <w:t>год</w:t>
            </w:r>
          </w:p>
        </w:tc>
        <w:tc>
          <w:tcPr>
            <w:tcW w:w="851" w:type="dxa"/>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2016</w:t>
            </w:r>
          </w:p>
          <w:p w:rsidR="00C77B24" w:rsidRPr="00B63B28" w:rsidRDefault="00C77B24" w:rsidP="00B63B28">
            <w:pPr>
              <w:jc w:val="center"/>
              <w:rPr>
                <w:b/>
                <w:bCs/>
                <w:sz w:val="18"/>
                <w:szCs w:val="18"/>
              </w:rPr>
            </w:pPr>
            <w:r w:rsidRPr="00B63B28">
              <w:rPr>
                <w:b/>
                <w:bCs/>
                <w:sz w:val="18"/>
                <w:szCs w:val="18"/>
              </w:rPr>
              <w:t>год</w:t>
            </w:r>
          </w:p>
        </w:tc>
        <w:tc>
          <w:tcPr>
            <w:tcW w:w="992" w:type="dxa"/>
            <w:gridSpan w:val="2"/>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2017</w:t>
            </w:r>
          </w:p>
          <w:p w:rsidR="00C77B24" w:rsidRPr="00B63B28" w:rsidRDefault="00C77B24" w:rsidP="00B63B28">
            <w:pPr>
              <w:jc w:val="center"/>
              <w:rPr>
                <w:b/>
                <w:bCs/>
                <w:sz w:val="18"/>
                <w:szCs w:val="18"/>
              </w:rPr>
            </w:pPr>
            <w:r w:rsidRPr="00B63B28">
              <w:rPr>
                <w:b/>
                <w:bCs/>
                <w:sz w:val="18"/>
                <w:szCs w:val="18"/>
              </w:rPr>
              <w:t>год</w:t>
            </w:r>
          </w:p>
        </w:tc>
        <w:tc>
          <w:tcPr>
            <w:tcW w:w="1134" w:type="dxa"/>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2018</w:t>
            </w:r>
          </w:p>
          <w:p w:rsidR="00C77B24" w:rsidRPr="00B63B28" w:rsidRDefault="00C77B24" w:rsidP="00B63B28">
            <w:pPr>
              <w:jc w:val="center"/>
              <w:rPr>
                <w:b/>
                <w:bCs/>
                <w:sz w:val="18"/>
                <w:szCs w:val="18"/>
              </w:rPr>
            </w:pPr>
            <w:r w:rsidRPr="00B63B28">
              <w:rPr>
                <w:b/>
                <w:bCs/>
                <w:sz w:val="18"/>
                <w:szCs w:val="18"/>
              </w:rPr>
              <w:t>год</w:t>
            </w:r>
          </w:p>
        </w:tc>
        <w:tc>
          <w:tcPr>
            <w:tcW w:w="992" w:type="dxa"/>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2019</w:t>
            </w:r>
          </w:p>
          <w:p w:rsidR="00C77B24" w:rsidRPr="00B63B28" w:rsidRDefault="00C77B24" w:rsidP="00B63B28">
            <w:pPr>
              <w:jc w:val="center"/>
              <w:rPr>
                <w:b/>
                <w:bCs/>
                <w:sz w:val="18"/>
                <w:szCs w:val="18"/>
              </w:rPr>
            </w:pPr>
            <w:r w:rsidRPr="00B63B28">
              <w:rPr>
                <w:b/>
                <w:bCs/>
                <w:sz w:val="18"/>
                <w:szCs w:val="18"/>
              </w:rPr>
              <w:t>год</w:t>
            </w:r>
          </w:p>
        </w:tc>
        <w:tc>
          <w:tcPr>
            <w:tcW w:w="851" w:type="dxa"/>
            <w:shd w:val="clear" w:color="auto" w:fill="auto"/>
            <w:tcMar>
              <w:left w:w="0" w:type="dxa"/>
              <w:right w:w="0" w:type="dxa"/>
            </w:tcMar>
            <w:vAlign w:val="center"/>
            <w:hideMark/>
          </w:tcPr>
          <w:p w:rsidR="00C77B24" w:rsidRPr="00B63B28" w:rsidRDefault="00C77B24" w:rsidP="00B63B28">
            <w:pPr>
              <w:jc w:val="center"/>
              <w:rPr>
                <w:b/>
                <w:bCs/>
                <w:sz w:val="18"/>
                <w:szCs w:val="18"/>
              </w:rPr>
            </w:pPr>
            <w:r w:rsidRPr="00B63B28">
              <w:rPr>
                <w:b/>
                <w:bCs/>
                <w:sz w:val="18"/>
                <w:szCs w:val="18"/>
              </w:rPr>
              <w:t>2020</w:t>
            </w:r>
          </w:p>
          <w:p w:rsidR="00C77B24" w:rsidRPr="00B63B28" w:rsidRDefault="00C77B24" w:rsidP="00B63B28">
            <w:pPr>
              <w:jc w:val="center"/>
              <w:rPr>
                <w:b/>
                <w:bCs/>
                <w:sz w:val="18"/>
                <w:szCs w:val="18"/>
              </w:rPr>
            </w:pPr>
            <w:r w:rsidRPr="00B63B28">
              <w:rPr>
                <w:b/>
                <w:bCs/>
                <w:sz w:val="18"/>
                <w:szCs w:val="18"/>
              </w:rPr>
              <w:t>год</w:t>
            </w:r>
          </w:p>
        </w:tc>
      </w:tr>
      <w:tr w:rsidR="00B63B28" w:rsidRPr="00B63B28" w:rsidTr="00C77B24">
        <w:trPr>
          <w:trHeight w:val="300"/>
        </w:trPr>
        <w:tc>
          <w:tcPr>
            <w:tcW w:w="1154" w:type="dxa"/>
            <w:gridSpan w:val="2"/>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1</w:t>
            </w:r>
          </w:p>
        </w:tc>
        <w:tc>
          <w:tcPr>
            <w:tcW w:w="1398"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2</w:t>
            </w:r>
          </w:p>
        </w:tc>
        <w:tc>
          <w:tcPr>
            <w:tcW w:w="1701"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3</w:t>
            </w:r>
          </w:p>
        </w:tc>
        <w:tc>
          <w:tcPr>
            <w:tcW w:w="1701"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4</w:t>
            </w:r>
          </w:p>
        </w:tc>
        <w:tc>
          <w:tcPr>
            <w:tcW w:w="1418"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5</w:t>
            </w:r>
          </w:p>
        </w:tc>
        <w:tc>
          <w:tcPr>
            <w:tcW w:w="992"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6</w:t>
            </w:r>
          </w:p>
        </w:tc>
        <w:tc>
          <w:tcPr>
            <w:tcW w:w="1134"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7</w:t>
            </w:r>
          </w:p>
        </w:tc>
        <w:tc>
          <w:tcPr>
            <w:tcW w:w="1134"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8</w:t>
            </w:r>
          </w:p>
        </w:tc>
        <w:tc>
          <w:tcPr>
            <w:tcW w:w="851"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9</w:t>
            </w:r>
          </w:p>
        </w:tc>
        <w:tc>
          <w:tcPr>
            <w:tcW w:w="992" w:type="dxa"/>
            <w:gridSpan w:val="2"/>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10</w:t>
            </w:r>
          </w:p>
        </w:tc>
        <w:tc>
          <w:tcPr>
            <w:tcW w:w="1134"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11</w:t>
            </w:r>
          </w:p>
        </w:tc>
        <w:tc>
          <w:tcPr>
            <w:tcW w:w="992"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12</w:t>
            </w:r>
          </w:p>
        </w:tc>
        <w:tc>
          <w:tcPr>
            <w:tcW w:w="851" w:type="dxa"/>
            <w:shd w:val="clear" w:color="auto" w:fill="auto"/>
            <w:tcMar>
              <w:left w:w="0" w:type="dxa"/>
              <w:right w:w="0" w:type="dxa"/>
            </w:tcMar>
            <w:vAlign w:val="center"/>
            <w:hideMark/>
          </w:tcPr>
          <w:p w:rsidR="00B63B28" w:rsidRPr="00B63B28" w:rsidRDefault="00B63B28" w:rsidP="00B63B28">
            <w:pPr>
              <w:jc w:val="center"/>
              <w:rPr>
                <w:b/>
                <w:bCs/>
                <w:sz w:val="18"/>
                <w:szCs w:val="18"/>
              </w:rPr>
            </w:pPr>
            <w:r w:rsidRPr="00B63B28">
              <w:rPr>
                <w:b/>
                <w:bCs/>
                <w:sz w:val="18"/>
                <w:szCs w:val="18"/>
              </w:rPr>
              <w:t>13</w:t>
            </w:r>
          </w:p>
        </w:tc>
      </w:tr>
      <w:tr w:rsidR="00C77B24" w:rsidRPr="00B63B28" w:rsidTr="00C77B24">
        <w:trPr>
          <w:trHeight w:val="610"/>
        </w:trPr>
        <w:tc>
          <w:tcPr>
            <w:tcW w:w="15452" w:type="dxa"/>
            <w:gridSpan w:val="15"/>
            <w:shd w:val="clear" w:color="auto" w:fill="auto"/>
            <w:hideMark/>
          </w:tcPr>
          <w:p w:rsidR="00C77B24" w:rsidRPr="00B63B28" w:rsidRDefault="00C77B24" w:rsidP="00B63B28">
            <w:pPr>
              <w:jc w:val="center"/>
              <w:rPr>
                <w:b/>
                <w:bCs/>
                <w:sz w:val="18"/>
                <w:szCs w:val="18"/>
              </w:rPr>
            </w:pPr>
            <w:r w:rsidRPr="00B63B28">
              <w:rPr>
                <w:b/>
                <w:bCs/>
                <w:sz w:val="18"/>
                <w:szCs w:val="18"/>
              </w:rPr>
              <w:t xml:space="preserve">Цель 1 «Повышение доступности жилья и качества жилищного обеспечения населения, в том числе с учетом исполнения </w:t>
            </w:r>
          </w:p>
          <w:p w:rsidR="00C77B24" w:rsidRPr="00B63B28" w:rsidRDefault="00C77B24" w:rsidP="00B63B28">
            <w:pPr>
              <w:jc w:val="center"/>
              <w:rPr>
                <w:b/>
                <w:bCs/>
                <w:sz w:val="18"/>
                <w:szCs w:val="18"/>
              </w:rPr>
            </w:pPr>
            <w:r w:rsidRPr="00B63B28">
              <w:rPr>
                <w:b/>
                <w:bCs/>
                <w:sz w:val="18"/>
                <w:szCs w:val="18"/>
              </w:rPr>
              <w:t>государственных обязательств по обеспечению жильем отдельных категорий граждан</w:t>
            </w:r>
            <w:r>
              <w:rPr>
                <w:b/>
                <w:bCs/>
                <w:sz w:val="18"/>
                <w:szCs w:val="18"/>
              </w:rPr>
              <w:t>»</w:t>
            </w:r>
          </w:p>
        </w:tc>
      </w:tr>
      <w:tr w:rsidR="00B63B28" w:rsidRPr="00B63B28" w:rsidTr="00C77B24">
        <w:trPr>
          <w:trHeight w:val="300"/>
        </w:trPr>
        <w:tc>
          <w:tcPr>
            <w:tcW w:w="15452" w:type="dxa"/>
            <w:gridSpan w:val="15"/>
            <w:shd w:val="clear" w:color="auto" w:fill="auto"/>
            <w:hideMark/>
          </w:tcPr>
          <w:p w:rsidR="00B63B28" w:rsidRPr="00B63B28" w:rsidRDefault="00C77B24" w:rsidP="00B63B28">
            <w:pPr>
              <w:jc w:val="center"/>
              <w:rPr>
                <w:b/>
                <w:bCs/>
                <w:sz w:val="18"/>
                <w:szCs w:val="18"/>
              </w:rPr>
            </w:pPr>
            <w:r>
              <w:rPr>
                <w:b/>
                <w:bCs/>
                <w:sz w:val="18"/>
                <w:szCs w:val="18"/>
              </w:rPr>
              <w:t>Задача «</w:t>
            </w:r>
            <w:r w:rsidR="00B63B28" w:rsidRPr="00B63B28">
              <w:rPr>
                <w:b/>
                <w:bCs/>
                <w:sz w:val="18"/>
                <w:szCs w:val="18"/>
              </w:rPr>
              <w:t>Реализация мероприятий для повышения доступности жилья и качества жилищного обеспечения населени</w:t>
            </w:r>
            <w:r>
              <w:rPr>
                <w:b/>
                <w:bCs/>
                <w:sz w:val="18"/>
                <w:szCs w:val="18"/>
              </w:rPr>
              <w:t>я</w:t>
            </w:r>
            <w:r w:rsidR="00B63B28" w:rsidRPr="00B63B28">
              <w:rPr>
                <w:b/>
                <w:bCs/>
                <w:sz w:val="18"/>
                <w:szCs w:val="18"/>
              </w:rPr>
              <w:t>,в том числе с учетом исполнения государственных обязательств по обеспечению жильем отдельных категорий граждан</w:t>
            </w:r>
            <w:r w:rsidR="000D6C64">
              <w:rPr>
                <w:b/>
                <w:bCs/>
                <w:sz w:val="18"/>
                <w:szCs w:val="18"/>
              </w:rPr>
              <w:t>»</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Подпрограмма I «Градостроительная деятельность»</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bCs/>
                <w:sz w:val="18"/>
                <w:szCs w:val="18"/>
              </w:rPr>
            </w:pPr>
            <w:r w:rsidRPr="00B63B28">
              <w:rPr>
                <w:bCs/>
                <w:sz w:val="18"/>
                <w:szCs w:val="18"/>
              </w:rPr>
              <w:t>1.1.1.</w:t>
            </w:r>
          </w:p>
        </w:tc>
        <w:tc>
          <w:tcPr>
            <w:tcW w:w="1417" w:type="dxa"/>
            <w:gridSpan w:val="2"/>
            <w:vMerge w:val="restart"/>
            <w:shd w:val="clear" w:color="auto" w:fill="auto"/>
            <w:hideMark/>
          </w:tcPr>
          <w:p w:rsidR="00B63B28" w:rsidRPr="00B63B28" w:rsidRDefault="00B63B28" w:rsidP="00B63B28">
            <w:pPr>
              <w:jc w:val="both"/>
              <w:rPr>
                <w:bCs/>
                <w:sz w:val="18"/>
                <w:szCs w:val="18"/>
              </w:rPr>
            </w:pPr>
            <w:r w:rsidRPr="00B63B28">
              <w:rPr>
                <w:bCs/>
                <w:sz w:val="18"/>
                <w:szCs w:val="18"/>
              </w:rPr>
              <w:t>Осуществл</w:t>
            </w:r>
            <w:r w:rsidRPr="00B63B28">
              <w:rPr>
                <w:bCs/>
                <w:sz w:val="18"/>
                <w:szCs w:val="18"/>
              </w:rPr>
              <w:t>е</w:t>
            </w:r>
            <w:r w:rsidRPr="00B63B28">
              <w:rPr>
                <w:bCs/>
                <w:sz w:val="18"/>
                <w:szCs w:val="18"/>
              </w:rPr>
              <w:t>ние град</w:t>
            </w:r>
            <w:r w:rsidRPr="00B63B28">
              <w:rPr>
                <w:bCs/>
                <w:sz w:val="18"/>
                <w:szCs w:val="18"/>
              </w:rPr>
              <w:t>о</w:t>
            </w:r>
            <w:r w:rsidRPr="00B63B28">
              <w:rPr>
                <w:bCs/>
                <w:sz w:val="18"/>
                <w:szCs w:val="18"/>
              </w:rPr>
              <w:t>строительной деятельности</w:t>
            </w:r>
          </w:p>
        </w:tc>
        <w:tc>
          <w:tcPr>
            <w:tcW w:w="1701" w:type="dxa"/>
            <w:vMerge w:val="restart"/>
            <w:shd w:val="clear" w:color="auto" w:fill="auto"/>
            <w:hideMark/>
          </w:tcPr>
          <w:p w:rsidR="00B63B28" w:rsidRPr="00B63B28" w:rsidRDefault="00B63B28" w:rsidP="00B63B28">
            <w:pPr>
              <w:jc w:val="both"/>
              <w:rPr>
                <w:bCs/>
                <w:sz w:val="18"/>
                <w:szCs w:val="18"/>
              </w:rPr>
            </w:pPr>
            <w:r w:rsidRPr="00B63B28">
              <w:rPr>
                <w:bCs/>
                <w:sz w:val="18"/>
                <w:szCs w:val="18"/>
              </w:rPr>
              <w:t>управление арх</w:t>
            </w:r>
            <w:r w:rsidRPr="00B63B28">
              <w:rPr>
                <w:bCs/>
                <w:sz w:val="18"/>
                <w:szCs w:val="18"/>
              </w:rPr>
              <w:t>и</w:t>
            </w:r>
            <w:r w:rsidRPr="00B63B28">
              <w:rPr>
                <w:bCs/>
                <w:sz w:val="18"/>
                <w:szCs w:val="18"/>
              </w:rPr>
              <w:t>тектуры и град</w:t>
            </w:r>
            <w:r w:rsidRPr="00B63B28">
              <w:rPr>
                <w:bCs/>
                <w:sz w:val="18"/>
                <w:szCs w:val="18"/>
              </w:rPr>
              <w:t>о</w:t>
            </w:r>
            <w:r w:rsidRPr="00B63B28">
              <w:rPr>
                <w:bCs/>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bCs/>
                <w:sz w:val="18"/>
                <w:szCs w:val="18"/>
              </w:rPr>
            </w:pPr>
            <w:r w:rsidRPr="00B63B28">
              <w:rPr>
                <w:bCs/>
                <w:sz w:val="18"/>
                <w:szCs w:val="18"/>
              </w:rPr>
              <w:t>всего</w:t>
            </w:r>
          </w:p>
        </w:tc>
        <w:tc>
          <w:tcPr>
            <w:tcW w:w="1418" w:type="dxa"/>
            <w:vMerge w:val="restart"/>
            <w:shd w:val="clear" w:color="auto" w:fill="auto"/>
            <w:hideMark/>
          </w:tcPr>
          <w:p w:rsidR="00B63B28" w:rsidRPr="00B63B28" w:rsidRDefault="00B63B28" w:rsidP="00B63B28">
            <w:pPr>
              <w:jc w:val="center"/>
              <w:rPr>
                <w:bCs/>
                <w:sz w:val="18"/>
                <w:szCs w:val="18"/>
              </w:rPr>
            </w:pPr>
            <w:r w:rsidRPr="00B63B28">
              <w:rPr>
                <w:bCs/>
                <w:sz w:val="18"/>
                <w:szCs w:val="18"/>
              </w:rPr>
              <w:t>непосред</w:t>
            </w:r>
            <w:r w:rsidR="00C77B24">
              <w:rPr>
                <w:bCs/>
                <w:sz w:val="18"/>
                <w:szCs w:val="18"/>
              </w:rPr>
              <w:t>с</w:t>
            </w:r>
            <w:r w:rsidR="00C77B24">
              <w:rPr>
                <w:bCs/>
                <w:sz w:val="18"/>
                <w:szCs w:val="18"/>
              </w:rPr>
              <w:t>т</w:t>
            </w:r>
            <w:r w:rsidR="00C77B24">
              <w:rPr>
                <w:bCs/>
                <w:sz w:val="18"/>
                <w:szCs w:val="18"/>
              </w:rPr>
              <w:t xml:space="preserve">венный - </w:t>
            </w:r>
            <w:r w:rsidRPr="00B63B28">
              <w:rPr>
                <w:bCs/>
                <w:sz w:val="18"/>
                <w:szCs w:val="18"/>
              </w:rPr>
              <w:t>5,6; конечный-5,6.</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30879,18</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5033,28</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1255,00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4500,00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9090,90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5000,00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5000,00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bCs/>
                <w:sz w:val="18"/>
                <w:szCs w:val="18"/>
              </w:rPr>
            </w:pPr>
            <w:r w:rsidRPr="00B63B28">
              <w:rPr>
                <w:bCs/>
                <w:sz w:val="18"/>
                <w:szCs w:val="18"/>
              </w:rPr>
              <w:t>федеральный бюджет</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bCs/>
                <w:sz w:val="18"/>
                <w:szCs w:val="18"/>
              </w:rPr>
            </w:pPr>
            <w:r w:rsidRPr="00B63B28">
              <w:rPr>
                <w:bCs/>
                <w:sz w:val="18"/>
                <w:szCs w:val="18"/>
              </w:rPr>
              <w:t>бюджет автоно</w:t>
            </w:r>
            <w:r w:rsidRPr="00B63B28">
              <w:rPr>
                <w:bCs/>
                <w:sz w:val="18"/>
                <w:szCs w:val="18"/>
              </w:rPr>
              <w:t>м</w:t>
            </w:r>
            <w:r w:rsidRPr="00B63B28">
              <w:rPr>
                <w:bCs/>
                <w:sz w:val="18"/>
                <w:szCs w:val="18"/>
              </w:rPr>
              <w:t>ного округа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22845,33</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2206,93</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542,50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4005,00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8090,90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4000,00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4000,00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bCs/>
                <w:sz w:val="18"/>
                <w:szCs w:val="18"/>
              </w:rPr>
            </w:pPr>
            <w:r w:rsidRPr="00B63B28">
              <w:rPr>
                <w:bCs/>
                <w:sz w:val="18"/>
                <w:szCs w:val="18"/>
              </w:rPr>
              <w:t>бюджет района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8033,85</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2826,35</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712,50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495,00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bCs/>
                <w:sz w:val="18"/>
                <w:szCs w:val="18"/>
              </w:rPr>
            </w:pPr>
            <w:r w:rsidRPr="00B63B28">
              <w:rPr>
                <w:bCs/>
                <w:sz w:val="18"/>
                <w:szCs w:val="18"/>
              </w:rPr>
              <w:t>бюджет поселений</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885"/>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bCs/>
                <w:sz w:val="18"/>
                <w:szCs w:val="18"/>
              </w:rPr>
            </w:pPr>
            <w:r w:rsidRPr="00B63B28">
              <w:rPr>
                <w:bCs/>
                <w:sz w:val="18"/>
                <w:szCs w:val="18"/>
              </w:rPr>
              <w:t>в том числе бе</w:t>
            </w:r>
            <w:r w:rsidRPr="00B63B28">
              <w:rPr>
                <w:bCs/>
                <w:sz w:val="18"/>
                <w:szCs w:val="18"/>
              </w:rPr>
              <w:t>з</w:t>
            </w:r>
            <w:r w:rsidRPr="00B63B28">
              <w:rPr>
                <w:bCs/>
                <w:sz w:val="18"/>
                <w:szCs w:val="18"/>
              </w:rPr>
              <w:t>возмездные пост</w:t>
            </w:r>
            <w:r w:rsidRPr="00B63B28">
              <w:rPr>
                <w:bCs/>
                <w:sz w:val="18"/>
                <w:szCs w:val="18"/>
              </w:rPr>
              <w:t>у</w:t>
            </w:r>
            <w:r w:rsidRPr="00B63B28">
              <w:rPr>
                <w:bCs/>
                <w:sz w:val="18"/>
                <w:szCs w:val="18"/>
              </w:rPr>
              <w:t>пления от физич</w:t>
            </w:r>
            <w:r w:rsidRPr="00B63B28">
              <w:rPr>
                <w:bCs/>
                <w:sz w:val="18"/>
                <w:szCs w:val="18"/>
              </w:rPr>
              <w:t>е</w:t>
            </w:r>
            <w:r w:rsidRPr="00B63B28">
              <w:rPr>
                <w:bCs/>
                <w:sz w:val="18"/>
                <w:szCs w:val="18"/>
              </w:rPr>
              <w:t>ских и юридич</w:t>
            </w:r>
            <w:r w:rsidRPr="00B63B28">
              <w:rPr>
                <w:bCs/>
                <w:sz w:val="18"/>
                <w:szCs w:val="18"/>
              </w:rPr>
              <w:t>е</w:t>
            </w:r>
            <w:r w:rsidRPr="00B63B28">
              <w:rPr>
                <w:bCs/>
                <w:sz w:val="18"/>
                <w:szCs w:val="18"/>
              </w:rPr>
              <w:t>ских лиц</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Разработка проекта план</w:t>
            </w:r>
            <w:r w:rsidRPr="00B63B28">
              <w:rPr>
                <w:sz w:val="18"/>
                <w:szCs w:val="18"/>
              </w:rPr>
              <w:t>и</w:t>
            </w:r>
            <w:r w:rsidRPr="00B63B28">
              <w:rPr>
                <w:sz w:val="18"/>
                <w:szCs w:val="18"/>
              </w:rPr>
              <w:t>ровки террит</w:t>
            </w:r>
            <w:r w:rsidRPr="00B63B28">
              <w:rPr>
                <w:sz w:val="18"/>
                <w:szCs w:val="18"/>
              </w:rPr>
              <w:t>о</w:t>
            </w:r>
            <w:r w:rsidRPr="00B63B28">
              <w:rPr>
                <w:sz w:val="18"/>
                <w:szCs w:val="18"/>
              </w:rPr>
              <w:t>рии поселка Ваховск</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85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Разработка проекта план</w:t>
            </w:r>
            <w:r w:rsidRPr="00B63B28">
              <w:rPr>
                <w:sz w:val="18"/>
                <w:szCs w:val="18"/>
              </w:rPr>
              <w:t>и</w:t>
            </w:r>
            <w:r w:rsidRPr="00B63B28">
              <w:rPr>
                <w:sz w:val="18"/>
                <w:szCs w:val="18"/>
              </w:rPr>
              <w:t>ровки террит</w:t>
            </w:r>
            <w:r w:rsidRPr="00B63B28">
              <w:rPr>
                <w:sz w:val="18"/>
                <w:szCs w:val="18"/>
              </w:rPr>
              <w:t>о</w:t>
            </w:r>
            <w:r w:rsidRPr="00B63B28">
              <w:rPr>
                <w:sz w:val="18"/>
                <w:szCs w:val="18"/>
              </w:rPr>
              <w:t>рии поселка Зайцева Речка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Разработка проектов пл</w:t>
            </w:r>
            <w:r w:rsidRPr="00B63B28">
              <w:rPr>
                <w:sz w:val="18"/>
                <w:szCs w:val="18"/>
              </w:rPr>
              <w:t>а</w:t>
            </w:r>
            <w:r w:rsidRPr="00B63B28">
              <w:rPr>
                <w:sz w:val="18"/>
                <w:szCs w:val="18"/>
              </w:rPr>
              <w:t>нировки терр</w:t>
            </w:r>
            <w:r w:rsidRPr="00B63B28">
              <w:rPr>
                <w:sz w:val="18"/>
                <w:szCs w:val="18"/>
              </w:rPr>
              <w:t>и</w:t>
            </w:r>
            <w:r w:rsidRPr="00B63B28">
              <w:rPr>
                <w:sz w:val="18"/>
                <w:szCs w:val="18"/>
              </w:rPr>
              <w:t>тории этно</w:t>
            </w:r>
            <w:r w:rsidR="00C77B24">
              <w:rPr>
                <w:sz w:val="18"/>
                <w:szCs w:val="18"/>
              </w:rPr>
              <w:t>-</w:t>
            </w:r>
            <w:r w:rsidRPr="00B63B28">
              <w:rPr>
                <w:sz w:val="18"/>
                <w:szCs w:val="18"/>
              </w:rPr>
              <w:t>туристическ</w:t>
            </w:r>
            <w:r w:rsidRPr="00B63B28">
              <w:rPr>
                <w:sz w:val="18"/>
                <w:szCs w:val="18"/>
              </w:rPr>
              <w:t>о</w:t>
            </w:r>
            <w:r w:rsidRPr="00B63B28">
              <w:rPr>
                <w:sz w:val="18"/>
                <w:szCs w:val="18"/>
              </w:rPr>
              <w:t>го комплекса на межселе</w:t>
            </w:r>
            <w:r w:rsidRPr="00B63B28">
              <w:rPr>
                <w:sz w:val="18"/>
                <w:szCs w:val="18"/>
              </w:rPr>
              <w:t>н</w:t>
            </w:r>
            <w:r w:rsidRPr="00B63B28">
              <w:rPr>
                <w:sz w:val="18"/>
                <w:szCs w:val="18"/>
              </w:rPr>
              <w:t>ной террит</w:t>
            </w:r>
            <w:r w:rsidRPr="00B63B28">
              <w:rPr>
                <w:sz w:val="18"/>
                <w:szCs w:val="18"/>
              </w:rPr>
              <w:t>о</w:t>
            </w:r>
            <w:r w:rsidRPr="00B63B28">
              <w:rPr>
                <w:sz w:val="18"/>
                <w:szCs w:val="18"/>
              </w:rPr>
              <w:t>рии</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1.1.1.4.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Разработка проектов пл</w:t>
            </w:r>
            <w:r w:rsidRPr="00B63B28">
              <w:rPr>
                <w:sz w:val="18"/>
                <w:szCs w:val="18"/>
              </w:rPr>
              <w:t>а</w:t>
            </w:r>
            <w:r w:rsidRPr="00B63B28">
              <w:rPr>
                <w:sz w:val="18"/>
                <w:szCs w:val="18"/>
              </w:rPr>
              <w:t>нировки для межселенных территорий, в том числе пр</w:t>
            </w:r>
            <w:r w:rsidRPr="00B63B28">
              <w:rPr>
                <w:sz w:val="18"/>
                <w:szCs w:val="18"/>
              </w:rPr>
              <w:t>о</w:t>
            </w:r>
            <w:r w:rsidRPr="00B63B28">
              <w:rPr>
                <w:sz w:val="18"/>
                <w:szCs w:val="18"/>
              </w:rPr>
              <w:t>чие</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5000,00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2500,00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4000,00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2000,00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1.1.1.5.</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Внесение и</w:t>
            </w:r>
            <w:r w:rsidRPr="00B63B28">
              <w:rPr>
                <w:sz w:val="18"/>
                <w:szCs w:val="18"/>
              </w:rPr>
              <w:t>з</w:t>
            </w:r>
            <w:r w:rsidRPr="00B63B28">
              <w:rPr>
                <w:sz w:val="18"/>
                <w:szCs w:val="18"/>
              </w:rPr>
              <w:t>менений в гр</w:t>
            </w:r>
            <w:r w:rsidRPr="00B63B28">
              <w:rPr>
                <w:sz w:val="18"/>
                <w:szCs w:val="18"/>
              </w:rPr>
              <w:t>а</w:t>
            </w:r>
            <w:r w:rsidRPr="00B63B28">
              <w:rPr>
                <w:sz w:val="18"/>
                <w:szCs w:val="18"/>
              </w:rPr>
              <w:t>достроител</w:t>
            </w:r>
            <w:r w:rsidRPr="00B63B28">
              <w:rPr>
                <w:sz w:val="18"/>
                <w:szCs w:val="18"/>
              </w:rPr>
              <w:t>ь</w:t>
            </w:r>
            <w:r w:rsidRPr="00B63B28">
              <w:rPr>
                <w:sz w:val="18"/>
                <w:szCs w:val="18"/>
              </w:rPr>
              <w:t>ную докуме</w:t>
            </w:r>
            <w:r w:rsidRPr="00B63B28">
              <w:rPr>
                <w:sz w:val="18"/>
                <w:szCs w:val="18"/>
              </w:rPr>
              <w:t>н</w:t>
            </w:r>
            <w:r w:rsidRPr="00B63B28">
              <w:rPr>
                <w:sz w:val="18"/>
                <w:szCs w:val="18"/>
              </w:rPr>
              <w:t>тацию сельск</w:t>
            </w:r>
            <w:r w:rsidRPr="00B63B28">
              <w:rPr>
                <w:sz w:val="18"/>
                <w:szCs w:val="18"/>
              </w:rPr>
              <w:t>о</w:t>
            </w:r>
            <w:r w:rsidRPr="00B63B28">
              <w:rPr>
                <w:sz w:val="18"/>
                <w:szCs w:val="18"/>
              </w:rPr>
              <w:t>го поселения Зайцева Речка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150,00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150,00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Внесение и</w:t>
            </w:r>
            <w:r w:rsidRPr="00B63B28">
              <w:rPr>
                <w:sz w:val="18"/>
                <w:szCs w:val="18"/>
              </w:rPr>
              <w:t>з</w:t>
            </w:r>
            <w:r w:rsidRPr="00B63B28">
              <w:rPr>
                <w:sz w:val="18"/>
                <w:szCs w:val="18"/>
              </w:rPr>
              <w:t>менений в гр</w:t>
            </w:r>
            <w:r w:rsidRPr="00B63B28">
              <w:rPr>
                <w:sz w:val="18"/>
                <w:szCs w:val="18"/>
              </w:rPr>
              <w:t>а</w:t>
            </w:r>
            <w:r w:rsidRPr="00B63B28">
              <w:rPr>
                <w:sz w:val="18"/>
                <w:szCs w:val="18"/>
              </w:rPr>
              <w:t>достроител</w:t>
            </w:r>
            <w:r w:rsidRPr="00B63B28">
              <w:rPr>
                <w:sz w:val="18"/>
                <w:szCs w:val="18"/>
              </w:rPr>
              <w:t>ь</w:t>
            </w:r>
            <w:r w:rsidRPr="00B63B28">
              <w:rPr>
                <w:sz w:val="18"/>
                <w:szCs w:val="18"/>
              </w:rPr>
              <w:t>ную докуме</w:t>
            </w:r>
            <w:r w:rsidRPr="00B63B28">
              <w:rPr>
                <w:sz w:val="18"/>
                <w:szCs w:val="18"/>
              </w:rPr>
              <w:t>н</w:t>
            </w:r>
            <w:r w:rsidRPr="00B63B28">
              <w:rPr>
                <w:sz w:val="18"/>
                <w:szCs w:val="18"/>
              </w:rPr>
              <w:t>тацию сельск</w:t>
            </w:r>
            <w:r w:rsidRPr="00B63B28">
              <w:rPr>
                <w:sz w:val="18"/>
                <w:szCs w:val="18"/>
              </w:rPr>
              <w:t>о</w:t>
            </w:r>
            <w:r w:rsidRPr="00B63B28">
              <w:rPr>
                <w:sz w:val="18"/>
                <w:szCs w:val="18"/>
              </w:rPr>
              <w:t>го поселения Ваховск</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190,00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190,00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1.1.1.7.</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Внесение и</w:t>
            </w:r>
            <w:r w:rsidRPr="00B63B28">
              <w:rPr>
                <w:sz w:val="18"/>
                <w:szCs w:val="18"/>
              </w:rPr>
              <w:t>з</w:t>
            </w:r>
            <w:r w:rsidRPr="00B63B28">
              <w:rPr>
                <w:sz w:val="18"/>
                <w:szCs w:val="18"/>
              </w:rPr>
              <w:t>менений в гр</w:t>
            </w:r>
            <w:r w:rsidRPr="00B63B28">
              <w:rPr>
                <w:sz w:val="18"/>
                <w:szCs w:val="18"/>
              </w:rPr>
              <w:t>а</w:t>
            </w:r>
            <w:r w:rsidRPr="00B63B28">
              <w:rPr>
                <w:sz w:val="18"/>
                <w:szCs w:val="18"/>
              </w:rPr>
              <w:t>достроител</w:t>
            </w:r>
            <w:r w:rsidRPr="00B63B28">
              <w:rPr>
                <w:sz w:val="18"/>
                <w:szCs w:val="18"/>
              </w:rPr>
              <w:t>ь</w:t>
            </w:r>
            <w:r w:rsidRPr="00B63B28">
              <w:rPr>
                <w:sz w:val="18"/>
                <w:szCs w:val="18"/>
              </w:rPr>
              <w:t>ную докуме</w:t>
            </w:r>
            <w:r w:rsidRPr="00B63B28">
              <w:rPr>
                <w:sz w:val="18"/>
                <w:szCs w:val="18"/>
              </w:rPr>
              <w:t>н</w:t>
            </w:r>
            <w:r w:rsidRPr="00B63B28">
              <w:rPr>
                <w:sz w:val="18"/>
                <w:szCs w:val="18"/>
              </w:rPr>
              <w:lastRenderedPageBreak/>
              <w:t>тацию. Прочие</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 xml:space="preserve">строительства администрации </w:t>
            </w:r>
            <w:r w:rsidRPr="00B63B28">
              <w:rPr>
                <w:sz w:val="18"/>
                <w:szCs w:val="18"/>
              </w:rPr>
              <w:lastRenderedPageBreak/>
              <w:t>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2500,00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lastRenderedPageBreak/>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2000,00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1.1.1.8.</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Подготовка местных но</w:t>
            </w:r>
            <w:r w:rsidRPr="00B63B28">
              <w:rPr>
                <w:sz w:val="18"/>
                <w:szCs w:val="18"/>
              </w:rPr>
              <w:t>р</w:t>
            </w:r>
            <w:r w:rsidRPr="00B63B28">
              <w:rPr>
                <w:sz w:val="18"/>
                <w:szCs w:val="18"/>
              </w:rPr>
              <w:t>мативов град</w:t>
            </w:r>
            <w:r w:rsidRPr="00B63B28">
              <w:rPr>
                <w:sz w:val="18"/>
                <w:szCs w:val="18"/>
              </w:rPr>
              <w:t>о</w:t>
            </w:r>
            <w:r w:rsidRPr="00B63B28">
              <w:rPr>
                <w:sz w:val="18"/>
                <w:szCs w:val="18"/>
              </w:rPr>
              <w:t>строительного проектиров</w:t>
            </w:r>
            <w:r w:rsidRPr="00B63B28">
              <w:rPr>
                <w:sz w:val="18"/>
                <w:szCs w:val="18"/>
              </w:rPr>
              <w:t>а</w:t>
            </w:r>
            <w:r w:rsidRPr="00B63B28">
              <w:rPr>
                <w:sz w:val="18"/>
                <w:szCs w:val="18"/>
              </w:rPr>
              <w:t>ния</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953,03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953,03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317,68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317,68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635,35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635,35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742585" w:rsidRPr="00B63B28" w:rsidTr="00C77B24">
        <w:trPr>
          <w:trHeight w:val="1200"/>
        </w:trPr>
        <w:tc>
          <w:tcPr>
            <w:tcW w:w="1135" w:type="dxa"/>
            <w:vMerge w:val="restart"/>
            <w:shd w:val="clear" w:color="auto" w:fill="auto"/>
            <w:hideMark/>
          </w:tcPr>
          <w:p w:rsidR="00742585" w:rsidRPr="00B63B28" w:rsidRDefault="00742585" w:rsidP="00B63B28">
            <w:pPr>
              <w:jc w:val="center"/>
              <w:rPr>
                <w:sz w:val="18"/>
                <w:szCs w:val="18"/>
              </w:rPr>
            </w:pPr>
            <w:r w:rsidRPr="00B63B28">
              <w:rPr>
                <w:sz w:val="18"/>
                <w:szCs w:val="18"/>
              </w:rPr>
              <w:t>1.1.1.9.</w:t>
            </w:r>
          </w:p>
        </w:tc>
        <w:tc>
          <w:tcPr>
            <w:tcW w:w="1417" w:type="dxa"/>
            <w:gridSpan w:val="2"/>
            <w:vMerge w:val="restart"/>
            <w:shd w:val="clear" w:color="auto" w:fill="auto"/>
            <w:hideMark/>
          </w:tcPr>
          <w:p w:rsidR="00742585" w:rsidRPr="00B63B28" w:rsidRDefault="00742585" w:rsidP="00B63B28">
            <w:pPr>
              <w:jc w:val="both"/>
              <w:rPr>
                <w:sz w:val="18"/>
                <w:szCs w:val="18"/>
              </w:rPr>
            </w:pPr>
            <w:r w:rsidRPr="00B63B28">
              <w:rPr>
                <w:sz w:val="18"/>
                <w:szCs w:val="18"/>
              </w:rPr>
              <w:t>Выполнение работ по пр</w:t>
            </w:r>
            <w:r w:rsidRPr="00B63B28">
              <w:rPr>
                <w:sz w:val="18"/>
                <w:szCs w:val="18"/>
              </w:rPr>
              <w:t>и</w:t>
            </w:r>
            <w:r w:rsidRPr="00B63B28">
              <w:rPr>
                <w:sz w:val="18"/>
                <w:szCs w:val="18"/>
              </w:rPr>
              <w:t>ведению пр</w:t>
            </w:r>
            <w:r w:rsidRPr="00B63B28">
              <w:rPr>
                <w:sz w:val="18"/>
                <w:szCs w:val="18"/>
              </w:rPr>
              <w:t>а</w:t>
            </w:r>
            <w:r w:rsidRPr="00B63B28">
              <w:rPr>
                <w:sz w:val="18"/>
                <w:szCs w:val="18"/>
              </w:rPr>
              <w:t>вил землепол</w:t>
            </w:r>
            <w:r w:rsidRPr="00B63B28">
              <w:rPr>
                <w:sz w:val="18"/>
                <w:szCs w:val="18"/>
              </w:rPr>
              <w:t>ь</w:t>
            </w:r>
            <w:r w:rsidRPr="00B63B28">
              <w:rPr>
                <w:sz w:val="18"/>
                <w:szCs w:val="18"/>
              </w:rPr>
              <w:t>зования и з</w:t>
            </w:r>
            <w:r w:rsidRPr="00B63B28">
              <w:rPr>
                <w:sz w:val="18"/>
                <w:szCs w:val="18"/>
              </w:rPr>
              <w:t>а</w:t>
            </w:r>
            <w:r w:rsidRPr="00B63B28">
              <w:rPr>
                <w:sz w:val="18"/>
                <w:szCs w:val="18"/>
              </w:rPr>
              <w:t>стройки сел</w:t>
            </w:r>
            <w:r w:rsidRPr="00B63B28">
              <w:rPr>
                <w:sz w:val="18"/>
                <w:szCs w:val="18"/>
              </w:rPr>
              <w:t>ь</w:t>
            </w:r>
            <w:r w:rsidRPr="00B63B28">
              <w:rPr>
                <w:sz w:val="18"/>
                <w:szCs w:val="18"/>
              </w:rPr>
              <w:t>ского посел</w:t>
            </w:r>
            <w:r w:rsidRPr="00B63B28">
              <w:rPr>
                <w:sz w:val="18"/>
                <w:szCs w:val="18"/>
              </w:rPr>
              <w:t>е</w:t>
            </w:r>
            <w:r>
              <w:rPr>
                <w:sz w:val="18"/>
                <w:szCs w:val="18"/>
              </w:rPr>
              <w:t xml:space="preserve">ния </w:t>
            </w:r>
            <w:r w:rsidRPr="00B63B28">
              <w:rPr>
                <w:sz w:val="18"/>
                <w:szCs w:val="18"/>
              </w:rPr>
              <w:t>Ларьяк</w:t>
            </w:r>
          </w:p>
          <w:p w:rsidR="00742585" w:rsidRPr="00B63B28" w:rsidRDefault="00742585" w:rsidP="00B63B28">
            <w:pPr>
              <w:rPr>
                <w:sz w:val="18"/>
                <w:szCs w:val="18"/>
              </w:rPr>
            </w:pPr>
            <w:r w:rsidRPr="00B63B28">
              <w:rPr>
                <w:sz w:val="18"/>
                <w:szCs w:val="18"/>
              </w:rPr>
              <w:t>в соответствие с классифик</w:t>
            </w:r>
            <w:r w:rsidRPr="00B63B28">
              <w:rPr>
                <w:sz w:val="18"/>
                <w:szCs w:val="18"/>
              </w:rPr>
              <w:t>а</w:t>
            </w:r>
            <w:r w:rsidRPr="00B63B28">
              <w:rPr>
                <w:sz w:val="18"/>
                <w:szCs w:val="18"/>
              </w:rPr>
              <w:t>тором видов разрешенного использования земельных участков, по</w:t>
            </w:r>
            <w:r w:rsidRPr="00B63B28">
              <w:rPr>
                <w:sz w:val="18"/>
                <w:szCs w:val="18"/>
              </w:rPr>
              <w:t>д</w:t>
            </w:r>
            <w:r w:rsidRPr="00B63B28">
              <w:rPr>
                <w:sz w:val="18"/>
                <w:szCs w:val="18"/>
              </w:rPr>
              <w:t>готовке свед</w:t>
            </w:r>
            <w:r w:rsidRPr="00B63B28">
              <w:rPr>
                <w:sz w:val="18"/>
                <w:szCs w:val="18"/>
              </w:rPr>
              <w:t>е</w:t>
            </w:r>
            <w:r w:rsidRPr="00B63B28">
              <w:rPr>
                <w:sz w:val="18"/>
                <w:szCs w:val="18"/>
              </w:rPr>
              <w:t>ний о границах населенных пунктов и те</w:t>
            </w:r>
            <w:r w:rsidRPr="00B63B28">
              <w:rPr>
                <w:sz w:val="18"/>
                <w:szCs w:val="18"/>
              </w:rPr>
              <w:t>р</w:t>
            </w:r>
            <w:r w:rsidRPr="00B63B28">
              <w:rPr>
                <w:sz w:val="18"/>
                <w:szCs w:val="18"/>
              </w:rPr>
              <w:t>риториальных зонах для вн</w:t>
            </w:r>
            <w:r w:rsidRPr="00B63B28">
              <w:rPr>
                <w:sz w:val="18"/>
                <w:szCs w:val="18"/>
              </w:rPr>
              <w:t>е</w:t>
            </w:r>
            <w:r w:rsidRPr="00B63B28">
              <w:rPr>
                <w:sz w:val="18"/>
                <w:szCs w:val="18"/>
              </w:rPr>
              <w:t>сения в гос</w:t>
            </w:r>
            <w:r w:rsidRPr="00B63B28">
              <w:rPr>
                <w:sz w:val="18"/>
                <w:szCs w:val="18"/>
              </w:rPr>
              <w:t>у</w:t>
            </w:r>
            <w:r w:rsidRPr="00B63B28">
              <w:rPr>
                <w:sz w:val="18"/>
                <w:szCs w:val="18"/>
              </w:rPr>
              <w:t xml:space="preserve">дарственный </w:t>
            </w:r>
            <w:r w:rsidRPr="00B63B28">
              <w:rPr>
                <w:sz w:val="18"/>
                <w:szCs w:val="18"/>
              </w:rPr>
              <w:lastRenderedPageBreak/>
              <w:t>кадастр н</w:t>
            </w:r>
            <w:r w:rsidRPr="00B63B28">
              <w:rPr>
                <w:sz w:val="18"/>
                <w:szCs w:val="18"/>
              </w:rPr>
              <w:t>е</w:t>
            </w:r>
            <w:r w:rsidRPr="00B63B28">
              <w:rPr>
                <w:sz w:val="18"/>
                <w:szCs w:val="18"/>
              </w:rPr>
              <w:t>движимости</w:t>
            </w:r>
          </w:p>
        </w:tc>
        <w:tc>
          <w:tcPr>
            <w:tcW w:w="1701" w:type="dxa"/>
            <w:vMerge w:val="restart"/>
            <w:shd w:val="clear" w:color="auto" w:fill="auto"/>
            <w:hideMark/>
          </w:tcPr>
          <w:p w:rsidR="00742585" w:rsidRPr="00B63B28" w:rsidRDefault="00742585" w:rsidP="00B63B28">
            <w:pPr>
              <w:jc w:val="both"/>
              <w:rPr>
                <w:sz w:val="18"/>
                <w:szCs w:val="18"/>
              </w:rPr>
            </w:pPr>
            <w:r w:rsidRPr="00B63B28">
              <w:rPr>
                <w:sz w:val="18"/>
                <w:szCs w:val="18"/>
              </w:rPr>
              <w:lastRenderedPageBreak/>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742585" w:rsidRPr="00B63B28" w:rsidRDefault="00742585" w:rsidP="00B63B28">
            <w:pPr>
              <w:jc w:val="both"/>
              <w:rPr>
                <w:sz w:val="18"/>
                <w:szCs w:val="18"/>
              </w:rPr>
            </w:pPr>
            <w:r w:rsidRPr="00B63B28">
              <w:rPr>
                <w:sz w:val="18"/>
                <w:szCs w:val="18"/>
              </w:rPr>
              <w:t>всего</w:t>
            </w:r>
          </w:p>
        </w:tc>
        <w:tc>
          <w:tcPr>
            <w:tcW w:w="1418" w:type="dxa"/>
            <w:shd w:val="clear" w:color="auto" w:fill="auto"/>
            <w:noWrap/>
            <w:vAlign w:val="bottom"/>
            <w:hideMark/>
          </w:tcPr>
          <w:p w:rsidR="00742585" w:rsidRPr="00B63B28" w:rsidRDefault="00742585"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742585" w:rsidRPr="00B63B28" w:rsidRDefault="00742585" w:rsidP="00B63B28">
            <w:pPr>
              <w:jc w:val="center"/>
              <w:rPr>
                <w:bCs/>
                <w:sz w:val="18"/>
                <w:szCs w:val="18"/>
              </w:rPr>
            </w:pPr>
            <w:r w:rsidRPr="00B63B28">
              <w:rPr>
                <w:bCs/>
                <w:sz w:val="18"/>
                <w:szCs w:val="18"/>
              </w:rPr>
              <w:t>185,00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185,00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gridSpan w:val="2"/>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r>
      <w:tr w:rsidR="00742585" w:rsidRPr="00B63B28" w:rsidTr="00C77B24">
        <w:trPr>
          <w:trHeight w:val="1620"/>
        </w:trPr>
        <w:tc>
          <w:tcPr>
            <w:tcW w:w="1135" w:type="dxa"/>
            <w:vMerge/>
            <w:vAlign w:val="center"/>
            <w:hideMark/>
          </w:tcPr>
          <w:p w:rsidR="00742585" w:rsidRPr="00B63B28" w:rsidRDefault="00742585" w:rsidP="00B63B28">
            <w:pPr>
              <w:rPr>
                <w:sz w:val="18"/>
                <w:szCs w:val="18"/>
              </w:rPr>
            </w:pPr>
          </w:p>
        </w:tc>
        <w:tc>
          <w:tcPr>
            <w:tcW w:w="1417" w:type="dxa"/>
            <w:gridSpan w:val="2"/>
            <w:vMerge/>
            <w:shd w:val="clear" w:color="auto" w:fill="auto"/>
            <w:hideMark/>
          </w:tcPr>
          <w:p w:rsidR="00742585" w:rsidRPr="00B63B28" w:rsidRDefault="00742585" w:rsidP="00B63B28">
            <w:pPr>
              <w:rPr>
                <w:sz w:val="18"/>
                <w:szCs w:val="18"/>
              </w:rPr>
            </w:pPr>
          </w:p>
        </w:tc>
        <w:tc>
          <w:tcPr>
            <w:tcW w:w="1701" w:type="dxa"/>
            <w:vMerge/>
            <w:vAlign w:val="center"/>
            <w:hideMark/>
          </w:tcPr>
          <w:p w:rsidR="00742585" w:rsidRPr="00B63B28" w:rsidRDefault="00742585" w:rsidP="00B63B28">
            <w:pPr>
              <w:rPr>
                <w:sz w:val="18"/>
                <w:szCs w:val="18"/>
              </w:rPr>
            </w:pPr>
          </w:p>
        </w:tc>
        <w:tc>
          <w:tcPr>
            <w:tcW w:w="1701" w:type="dxa"/>
            <w:shd w:val="clear" w:color="auto" w:fill="auto"/>
            <w:hideMark/>
          </w:tcPr>
          <w:p w:rsidR="00742585" w:rsidRPr="00B63B28" w:rsidRDefault="00742585" w:rsidP="00B63B28">
            <w:pPr>
              <w:jc w:val="both"/>
              <w:rPr>
                <w:sz w:val="18"/>
                <w:szCs w:val="18"/>
              </w:rPr>
            </w:pPr>
            <w:r w:rsidRPr="00B63B28">
              <w:rPr>
                <w:sz w:val="18"/>
                <w:szCs w:val="18"/>
              </w:rPr>
              <w:t>федеральный бюджет</w:t>
            </w:r>
          </w:p>
        </w:tc>
        <w:tc>
          <w:tcPr>
            <w:tcW w:w="1418" w:type="dxa"/>
            <w:shd w:val="clear" w:color="auto" w:fill="auto"/>
            <w:hideMark/>
          </w:tcPr>
          <w:p w:rsidR="00742585" w:rsidRPr="00B63B28" w:rsidRDefault="00742585" w:rsidP="00B63B28">
            <w:pPr>
              <w:jc w:val="center"/>
              <w:rPr>
                <w:sz w:val="18"/>
                <w:szCs w:val="18"/>
              </w:rPr>
            </w:pPr>
            <w:r w:rsidRPr="00B63B28">
              <w:rPr>
                <w:sz w:val="18"/>
                <w:szCs w:val="18"/>
              </w:rPr>
              <w:t>х</w:t>
            </w:r>
          </w:p>
        </w:tc>
        <w:tc>
          <w:tcPr>
            <w:tcW w:w="992" w:type="dxa"/>
            <w:shd w:val="clear" w:color="auto" w:fill="auto"/>
            <w:vAlign w:val="center"/>
            <w:hideMark/>
          </w:tcPr>
          <w:p w:rsidR="00742585" w:rsidRPr="00B63B28" w:rsidRDefault="00742585" w:rsidP="00B63B28">
            <w:pPr>
              <w:jc w:val="center"/>
              <w:rPr>
                <w:bCs/>
                <w:sz w:val="18"/>
                <w:szCs w:val="18"/>
              </w:rPr>
            </w:pPr>
            <w:r w:rsidRPr="00B63B28">
              <w:rPr>
                <w:bCs/>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gridSpan w:val="2"/>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r>
      <w:tr w:rsidR="00742585" w:rsidRPr="00B63B28" w:rsidTr="00C77B24">
        <w:trPr>
          <w:trHeight w:val="300"/>
        </w:trPr>
        <w:tc>
          <w:tcPr>
            <w:tcW w:w="1135" w:type="dxa"/>
            <w:vMerge/>
            <w:vAlign w:val="center"/>
            <w:hideMark/>
          </w:tcPr>
          <w:p w:rsidR="00742585" w:rsidRPr="00B63B28" w:rsidRDefault="00742585" w:rsidP="00B63B28">
            <w:pPr>
              <w:rPr>
                <w:sz w:val="18"/>
                <w:szCs w:val="18"/>
              </w:rPr>
            </w:pPr>
          </w:p>
        </w:tc>
        <w:tc>
          <w:tcPr>
            <w:tcW w:w="1417" w:type="dxa"/>
            <w:gridSpan w:val="2"/>
            <w:vMerge/>
            <w:vAlign w:val="center"/>
            <w:hideMark/>
          </w:tcPr>
          <w:p w:rsidR="00742585" w:rsidRPr="00B63B28" w:rsidRDefault="00742585" w:rsidP="00B63B28">
            <w:pPr>
              <w:rPr>
                <w:sz w:val="18"/>
                <w:szCs w:val="18"/>
              </w:rPr>
            </w:pPr>
          </w:p>
        </w:tc>
        <w:tc>
          <w:tcPr>
            <w:tcW w:w="1701" w:type="dxa"/>
            <w:vMerge/>
            <w:vAlign w:val="center"/>
            <w:hideMark/>
          </w:tcPr>
          <w:p w:rsidR="00742585" w:rsidRPr="00B63B28" w:rsidRDefault="00742585" w:rsidP="00B63B28">
            <w:pPr>
              <w:rPr>
                <w:sz w:val="18"/>
                <w:szCs w:val="18"/>
              </w:rPr>
            </w:pPr>
          </w:p>
        </w:tc>
        <w:tc>
          <w:tcPr>
            <w:tcW w:w="1701" w:type="dxa"/>
            <w:shd w:val="clear" w:color="auto" w:fill="auto"/>
            <w:hideMark/>
          </w:tcPr>
          <w:p w:rsidR="00742585" w:rsidRPr="00B63B28" w:rsidRDefault="00742585"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742585" w:rsidRPr="00B63B28" w:rsidRDefault="00742585" w:rsidP="00B63B28">
            <w:pPr>
              <w:jc w:val="center"/>
              <w:rPr>
                <w:sz w:val="18"/>
                <w:szCs w:val="18"/>
              </w:rPr>
            </w:pPr>
            <w:r w:rsidRPr="00B63B28">
              <w:rPr>
                <w:sz w:val="18"/>
                <w:szCs w:val="18"/>
              </w:rPr>
              <w:t>х</w:t>
            </w:r>
          </w:p>
        </w:tc>
        <w:tc>
          <w:tcPr>
            <w:tcW w:w="992" w:type="dxa"/>
            <w:shd w:val="clear" w:color="auto" w:fill="auto"/>
            <w:vAlign w:val="center"/>
            <w:hideMark/>
          </w:tcPr>
          <w:p w:rsidR="00742585" w:rsidRPr="00B63B28" w:rsidRDefault="00742585" w:rsidP="00B63B28">
            <w:pPr>
              <w:jc w:val="center"/>
              <w:rPr>
                <w:bCs/>
                <w:sz w:val="18"/>
                <w:szCs w:val="18"/>
              </w:rPr>
            </w:pPr>
            <w:r w:rsidRPr="00B63B28">
              <w:rPr>
                <w:bCs/>
                <w:sz w:val="18"/>
                <w:szCs w:val="18"/>
              </w:rPr>
              <w:t>92,50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92,50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gridSpan w:val="2"/>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r>
      <w:tr w:rsidR="00742585" w:rsidRPr="00B63B28" w:rsidTr="00C77B24">
        <w:trPr>
          <w:trHeight w:val="300"/>
        </w:trPr>
        <w:tc>
          <w:tcPr>
            <w:tcW w:w="1135" w:type="dxa"/>
            <w:vMerge/>
            <w:vAlign w:val="center"/>
            <w:hideMark/>
          </w:tcPr>
          <w:p w:rsidR="00742585" w:rsidRPr="00B63B28" w:rsidRDefault="00742585" w:rsidP="00B63B28">
            <w:pPr>
              <w:rPr>
                <w:sz w:val="18"/>
                <w:szCs w:val="18"/>
              </w:rPr>
            </w:pPr>
          </w:p>
        </w:tc>
        <w:tc>
          <w:tcPr>
            <w:tcW w:w="1417" w:type="dxa"/>
            <w:gridSpan w:val="2"/>
            <w:vMerge/>
            <w:vAlign w:val="center"/>
            <w:hideMark/>
          </w:tcPr>
          <w:p w:rsidR="00742585" w:rsidRPr="00B63B28" w:rsidRDefault="00742585" w:rsidP="00B63B28">
            <w:pPr>
              <w:rPr>
                <w:sz w:val="18"/>
                <w:szCs w:val="18"/>
              </w:rPr>
            </w:pPr>
          </w:p>
        </w:tc>
        <w:tc>
          <w:tcPr>
            <w:tcW w:w="1701" w:type="dxa"/>
            <w:vMerge/>
            <w:vAlign w:val="center"/>
            <w:hideMark/>
          </w:tcPr>
          <w:p w:rsidR="00742585" w:rsidRPr="00B63B28" w:rsidRDefault="00742585" w:rsidP="00B63B28">
            <w:pPr>
              <w:rPr>
                <w:sz w:val="18"/>
                <w:szCs w:val="18"/>
              </w:rPr>
            </w:pPr>
          </w:p>
        </w:tc>
        <w:tc>
          <w:tcPr>
            <w:tcW w:w="1701" w:type="dxa"/>
            <w:shd w:val="clear" w:color="auto" w:fill="auto"/>
            <w:hideMark/>
          </w:tcPr>
          <w:p w:rsidR="00742585" w:rsidRPr="00B63B28" w:rsidRDefault="00742585" w:rsidP="00B63B28">
            <w:pPr>
              <w:jc w:val="both"/>
              <w:rPr>
                <w:sz w:val="18"/>
                <w:szCs w:val="18"/>
              </w:rPr>
            </w:pPr>
            <w:r w:rsidRPr="00B63B28">
              <w:rPr>
                <w:sz w:val="18"/>
                <w:szCs w:val="18"/>
              </w:rPr>
              <w:t>бюджет района</w:t>
            </w:r>
          </w:p>
        </w:tc>
        <w:tc>
          <w:tcPr>
            <w:tcW w:w="1418" w:type="dxa"/>
            <w:shd w:val="clear" w:color="auto" w:fill="auto"/>
            <w:hideMark/>
          </w:tcPr>
          <w:p w:rsidR="00742585" w:rsidRPr="00B63B28" w:rsidRDefault="00742585" w:rsidP="00B63B28">
            <w:pPr>
              <w:jc w:val="center"/>
              <w:rPr>
                <w:sz w:val="18"/>
                <w:szCs w:val="18"/>
              </w:rPr>
            </w:pPr>
            <w:r w:rsidRPr="00B63B28">
              <w:rPr>
                <w:sz w:val="18"/>
                <w:szCs w:val="18"/>
              </w:rPr>
              <w:t>х</w:t>
            </w:r>
          </w:p>
        </w:tc>
        <w:tc>
          <w:tcPr>
            <w:tcW w:w="992" w:type="dxa"/>
            <w:shd w:val="clear" w:color="auto" w:fill="auto"/>
            <w:vAlign w:val="center"/>
            <w:hideMark/>
          </w:tcPr>
          <w:p w:rsidR="00742585" w:rsidRPr="00B63B28" w:rsidRDefault="00742585" w:rsidP="00B63B28">
            <w:pPr>
              <w:jc w:val="center"/>
              <w:rPr>
                <w:bCs/>
                <w:sz w:val="18"/>
                <w:szCs w:val="18"/>
              </w:rPr>
            </w:pPr>
            <w:r w:rsidRPr="00B63B28">
              <w:rPr>
                <w:bCs/>
                <w:sz w:val="18"/>
                <w:szCs w:val="18"/>
              </w:rPr>
              <w:t>92,50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92,50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gridSpan w:val="2"/>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r>
      <w:tr w:rsidR="00742585" w:rsidRPr="00B63B28" w:rsidTr="00C77B24">
        <w:trPr>
          <w:trHeight w:val="300"/>
        </w:trPr>
        <w:tc>
          <w:tcPr>
            <w:tcW w:w="1135" w:type="dxa"/>
            <w:vMerge/>
            <w:vAlign w:val="center"/>
            <w:hideMark/>
          </w:tcPr>
          <w:p w:rsidR="00742585" w:rsidRPr="00B63B28" w:rsidRDefault="00742585" w:rsidP="00B63B28">
            <w:pPr>
              <w:rPr>
                <w:sz w:val="18"/>
                <w:szCs w:val="18"/>
              </w:rPr>
            </w:pPr>
          </w:p>
        </w:tc>
        <w:tc>
          <w:tcPr>
            <w:tcW w:w="1417" w:type="dxa"/>
            <w:gridSpan w:val="2"/>
            <w:vMerge/>
            <w:vAlign w:val="center"/>
            <w:hideMark/>
          </w:tcPr>
          <w:p w:rsidR="00742585" w:rsidRPr="00B63B28" w:rsidRDefault="00742585" w:rsidP="00B63B28">
            <w:pPr>
              <w:rPr>
                <w:sz w:val="18"/>
                <w:szCs w:val="18"/>
              </w:rPr>
            </w:pPr>
          </w:p>
        </w:tc>
        <w:tc>
          <w:tcPr>
            <w:tcW w:w="1701" w:type="dxa"/>
            <w:vMerge/>
            <w:vAlign w:val="center"/>
            <w:hideMark/>
          </w:tcPr>
          <w:p w:rsidR="00742585" w:rsidRPr="00B63B28" w:rsidRDefault="00742585" w:rsidP="00B63B28">
            <w:pPr>
              <w:rPr>
                <w:sz w:val="18"/>
                <w:szCs w:val="18"/>
              </w:rPr>
            </w:pPr>
          </w:p>
        </w:tc>
        <w:tc>
          <w:tcPr>
            <w:tcW w:w="1701" w:type="dxa"/>
            <w:shd w:val="clear" w:color="auto" w:fill="auto"/>
            <w:hideMark/>
          </w:tcPr>
          <w:p w:rsidR="00742585" w:rsidRPr="00B63B28" w:rsidRDefault="00742585" w:rsidP="00B63B28">
            <w:pPr>
              <w:jc w:val="both"/>
              <w:rPr>
                <w:sz w:val="18"/>
                <w:szCs w:val="18"/>
              </w:rPr>
            </w:pPr>
            <w:r w:rsidRPr="00B63B28">
              <w:rPr>
                <w:sz w:val="18"/>
                <w:szCs w:val="18"/>
              </w:rPr>
              <w:t>бюджет поселений</w:t>
            </w:r>
          </w:p>
        </w:tc>
        <w:tc>
          <w:tcPr>
            <w:tcW w:w="1418" w:type="dxa"/>
            <w:shd w:val="clear" w:color="auto" w:fill="auto"/>
            <w:hideMark/>
          </w:tcPr>
          <w:p w:rsidR="00742585" w:rsidRPr="00B63B28" w:rsidRDefault="00742585" w:rsidP="00B63B28">
            <w:pPr>
              <w:jc w:val="center"/>
              <w:rPr>
                <w:sz w:val="18"/>
                <w:szCs w:val="18"/>
              </w:rPr>
            </w:pPr>
            <w:r w:rsidRPr="00B63B28">
              <w:rPr>
                <w:sz w:val="18"/>
                <w:szCs w:val="18"/>
              </w:rPr>
              <w:t>х</w:t>
            </w:r>
          </w:p>
        </w:tc>
        <w:tc>
          <w:tcPr>
            <w:tcW w:w="992" w:type="dxa"/>
            <w:shd w:val="clear" w:color="auto" w:fill="auto"/>
            <w:vAlign w:val="center"/>
            <w:hideMark/>
          </w:tcPr>
          <w:p w:rsidR="00742585" w:rsidRPr="00B63B28" w:rsidRDefault="00742585" w:rsidP="00B63B28">
            <w:pPr>
              <w:jc w:val="center"/>
              <w:rPr>
                <w:bCs/>
                <w:sz w:val="18"/>
                <w:szCs w:val="18"/>
              </w:rPr>
            </w:pPr>
            <w:r w:rsidRPr="00B63B28">
              <w:rPr>
                <w:bCs/>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gridSpan w:val="2"/>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r>
      <w:tr w:rsidR="00742585" w:rsidRPr="00B63B28" w:rsidTr="00C77B24">
        <w:trPr>
          <w:trHeight w:val="720"/>
        </w:trPr>
        <w:tc>
          <w:tcPr>
            <w:tcW w:w="1135" w:type="dxa"/>
            <w:vMerge/>
            <w:vAlign w:val="center"/>
            <w:hideMark/>
          </w:tcPr>
          <w:p w:rsidR="00742585" w:rsidRPr="00B63B28" w:rsidRDefault="00742585" w:rsidP="00B63B28">
            <w:pPr>
              <w:rPr>
                <w:sz w:val="18"/>
                <w:szCs w:val="18"/>
              </w:rPr>
            </w:pPr>
          </w:p>
        </w:tc>
        <w:tc>
          <w:tcPr>
            <w:tcW w:w="1417" w:type="dxa"/>
            <w:gridSpan w:val="2"/>
            <w:vMerge/>
            <w:vAlign w:val="center"/>
            <w:hideMark/>
          </w:tcPr>
          <w:p w:rsidR="00742585" w:rsidRPr="00B63B28" w:rsidRDefault="00742585" w:rsidP="00B63B28">
            <w:pPr>
              <w:rPr>
                <w:sz w:val="18"/>
                <w:szCs w:val="18"/>
              </w:rPr>
            </w:pPr>
          </w:p>
        </w:tc>
        <w:tc>
          <w:tcPr>
            <w:tcW w:w="1701" w:type="dxa"/>
            <w:vMerge/>
            <w:vAlign w:val="center"/>
            <w:hideMark/>
          </w:tcPr>
          <w:p w:rsidR="00742585" w:rsidRPr="00B63B28" w:rsidRDefault="00742585" w:rsidP="00B63B28">
            <w:pPr>
              <w:rPr>
                <w:sz w:val="18"/>
                <w:szCs w:val="18"/>
              </w:rPr>
            </w:pPr>
          </w:p>
        </w:tc>
        <w:tc>
          <w:tcPr>
            <w:tcW w:w="1701" w:type="dxa"/>
            <w:shd w:val="clear" w:color="auto" w:fill="auto"/>
            <w:hideMark/>
          </w:tcPr>
          <w:p w:rsidR="00742585" w:rsidRPr="00B63B28" w:rsidRDefault="00742585"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742585" w:rsidRPr="00B63B28" w:rsidRDefault="00742585"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742585" w:rsidRPr="00B63B28" w:rsidRDefault="00742585" w:rsidP="00B63B28">
            <w:pPr>
              <w:jc w:val="center"/>
              <w:rPr>
                <w:bCs/>
                <w:sz w:val="18"/>
                <w:szCs w:val="18"/>
              </w:rPr>
            </w:pPr>
            <w:r w:rsidRPr="00B63B28">
              <w:rPr>
                <w:bCs/>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gridSpan w:val="2"/>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1134"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992"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c>
          <w:tcPr>
            <w:tcW w:w="851" w:type="dxa"/>
            <w:shd w:val="clear" w:color="auto" w:fill="auto"/>
            <w:vAlign w:val="center"/>
            <w:hideMark/>
          </w:tcPr>
          <w:p w:rsidR="00742585" w:rsidRPr="00B63B28" w:rsidRDefault="00742585" w:rsidP="00B63B28">
            <w:pPr>
              <w:jc w:val="center"/>
              <w:rPr>
                <w:sz w:val="18"/>
                <w:szCs w:val="18"/>
              </w:rPr>
            </w:pPr>
            <w:r w:rsidRPr="00B63B28">
              <w:rPr>
                <w:sz w:val="18"/>
                <w:szCs w:val="18"/>
              </w:rPr>
              <w:t>0,00</w:t>
            </w:r>
          </w:p>
        </w:tc>
      </w:tr>
      <w:tr w:rsidR="00B63B28" w:rsidRPr="00B63B28" w:rsidTr="00C77B24">
        <w:trPr>
          <w:trHeight w:val="250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1.1.1.10.</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Выполнение работ по пр</w:t>
            </w:r>
            <w:r w:rsidRPr="00B63B28">
              <w:rPr>
                <w:sz w:val="18"/>
                <w:szCs w:val="18"/>
              </w:rPr>
              <w:t>и</w:t>
            </w:r>
            <w:r w:rsidRPr="00B63B28">
              <w:rPr>
                <w:sz w:val="18"/>
                <w:szCs w:val="18"/>
              </w:rPr>
              <w:t>ведению пр</w:t>
            </w:r>
            <w:r w:rsidRPr="00B63B28">
              <w:rPr>
                <w:sz w:val="18"/>
                <w:szCs w:val="18"/>
              </w:rPr>
              <w:t>а</w:t>
            </w:r>
            <w:r w:rsidRPr="00B63B28">
              <w:rPr>
                <w:sz w:val="18"/>
                <w:szCs w:val="18"/>
              </w:rPr>
              <w:t>вил землепол</w:t>
            </w:r>
            <w:r w:rsidRPr="00B63B28">
              <w:rPr>
                <w:sz w:val="18"/>
                <w:szCs w:val="18"/>
              </w:rPr>
              <w:t>ь</w:t>
            </w:r>
            <w:r w:rsidRPr="00B63B28">
              <w:rPr>
                <w:sz w:val="18"/>
                <w:szCs w:val="18"/>
              </w:rPr>
              <w:t>зования и з</w:t>
            </w:r>
            <w:r w:rsidRPr="00B63B28">
              <w:rPr>
                <w:sz w:val="18"/>
                <w:szCs w:val="18"/>
              </w:rPr>
              <w:t>а</w:t>
            </w:r>
            <w:r w:rsidRPr="00B63B28">
              <w:rPr>
                <w:sz w:val="18"/>
                <w:szCs w:val="18"/>
              </w:rPr>
              <w:t>стройки сел</w:t>
            </w:r>
            <w:r w:rsidRPr="00B63B28">
              <w:rPr>
                <w:sz w:val="18"/>
                <w:szCs w:val="18"/>
              </w:rPr>
              <w:t>ь</w:t>
            </w:r>
            <w:r w:rsidRPr="00B63B28">
              <w:rPr>
                <w:sz w:val="18"/>
                <w:szCs w:val="18"/>
              </w:rPr>
              <w:t>ского посел</w:t>
            </w:r>
            <w:r w:rsidRPr="00B63B28">
              <w:rPr>
                <w:sz w:val="18"/>
                <w:szCs w:val="18"/>
              </w:rPr>
              <w:t>е</w:t>
            </w:r>
            <w:r w:rsidR="00742585">
              <w:rPr>
                <w:sz w:val="18"/>
                <w:szCs w:val="18"/>
              </w:rPr>
              <w:t xml:space="preserve">ния </w:t>
            </w:r>
            <w:r w:rsidRPr="00B63B28">
              <w:rPr>
                <w:sz w:val="18"/>
                <w:szCs w:val="18"/>
              </w:rPr>
              <w:t>Вата в соответствие с классификат</w:t>
            </w:r>
            <w:r w:rsidRPr="00B63B28">
              <w:rPr>
                <w:sz w:val="18"/>
                <w:szCs w:val="18"/>
              </w:rPr>
              <w:t>о</w:t>
            </w:r>
            <w:r w:rsidRPr="00B63B28">
              <w:rPr>
                <w:sz w:val="18"/>
                <w:szCs w:val="18"/>
              </w:rPr>
              <w:t>ром видов ра</w:t>
            </w:r>
            <w:r w:rsidRPr="00B63B28">
              <w:rPr>
                <w:sz w:val="18"/>
                <w:szCs w:val="18"/>
              </w:rPr>
              <w:t>з</w:t>
            </w:r>
            <w:r w:rsidRPr="00B63B28">
              <w:rPr>
                <w:sz w:val="18"/>
                <w:szCs w:val="18"/>
              </w:rPr>
              <w:t>решенного использования земельных участков, по</w:t>
            </w:r>
            <w:r w:rsidRPr="00B63B28">
              <w:rPr>
                <w:sz w:val="18"/>
                <w:szCs w:val="18"/>
              </w:rPr>
              <w:t>д</w:t>
            </w:r>
            <w:r w:rsidRPr="00B63B28">
              <w:rPr>
                <w:sz w:val="18"/>
                <w:szCs w:val="18"/>
              </w:rPr>
              <w:t>готовке свед</w:t>
            </w:r>
            <w:r w:rsidRPr="00B63B28">
              <w:rPr>
                <w:sz w:val="18"/>
                <w:szCs w:val="18"/>
              </w:rPr>
              <w:t>е</w:t>
            </w:r>
            <w:r w:rsidRPr="00B63B28">
              <w:rPr>
                <w:sz w:val="18"/>
                <w:szCs w:val="18"/>
              </w:rPr>
              <w:t>ний о границах населенных пунктов и те</w:t>
            </w:r>
            <w:r w:rsidRPr="00B63B28">
              <w:rPr>
                <w:sz w:val="18"/>
                <w:szCs w:val="18"/>
              </w:rPr>
              <w:t>р</w:t>
            </w:r>
            <w:r w:rsidRPr="00B63B28">
              <w:rPr>
                <w:sz w:val="18"/>
                <w:szCs w:val="18"/>
              </w:rPr>
              <w:t>риториальных зонах для вн</w:t>
            </w:r>
            <w:r w:rsidRPr="00B63B28">
              <w:rPr>
                <w:sz w:val="18"/>
                <w:szCs w:val="18"/>
              </w:rPr>
              <w:t>е</w:t>
            </w:r>
            <w:r w:rsidRPr="00B63B28">
              <w:rPr>
                <w:sz w:val="18"/>
                <w:szCs w:val="18"/>
              </w:rPr>
              <w:t>сения в гос</w:t>
            </w:r>
            <w:r w:rsidRPr="00B63B28">
              <w:rPr>
                <w:sz w:val="18"/>
                <w:szCs w:val="18"/>
              </w:rPr>
              <w:t>у</w:t>
            </w:r>
            <w:r w:rsidRPr="00B63B28">
              <w:rPr>
                <w:sz w:val="18"/>
                <w:szCs w:val="18"/>
              </w:rPr>
              <w:t>дарственный кадастр н</w:t>
            </w:r>
            <w:r w:rsidRPr="00B63B28">
              <w:rPr>
                <w:sz w:val="18"/>
                <w:szCs w:val="18"/>
              </w:rPr>
              <w:t>е</w:t>
            </w:r>
            <w:r w:rsidRPr="00B63B28">
              <w:rPr>
                <w:sz w:val="18"/>
                <w:szCs w:val="18"/>
              </w:rPr>
              <w:t xml:space="preserve">движимости </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199,00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199,00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99,50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99,50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99,50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99,50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250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Выполнение работ по пр</w:t>
            </w:r>
            <w:r w:rsidRPr="00B63B28">
              <w:rPr>
                <w:sz w:val="18"/>
                <w:szCs w:val="18"/>
              </w:rPr>
              <w:t>и</w:t>
            </w:r>
            <w:r w:rsidRPr="00B63B28">
              <w:rPr>
                <w:sz w:val="18"/>
                <w:szCs w:val="18"/>
              </w:rPr>
              <w:t>ведению пр</w:t>
            </w:r>
            <w:r w:rsidRPr="00B63B28">
              <w:rPr>
                <w:sz w:val="18"/>
                <w:szCs w:val="18"/>
              </w:rPr>
              <w:t>а</w:t>
            </w:r>
            <w:r w:rsidRPr="00B63B28">
              <w:rPr>
                <w:sz w:val="18"/>
                <w:szCs w:val="18"/>
              </w:rPr>
              <w:t>вил землепол</w:t>
            </w:r>
            <w:r w:rsidRPr="00B63B28">
              <w:rPr>
                <w:sz w:val="18"/>
                <w:szCs w:val="18"/>
              </w:rPr>
              <w:t>ь</w:t>
            </w:r>
            <w:r w:rsidRPr="00B63B28">
              <w:rPr>
                <w:sz w:val="18"/>
                <w:szCs w:val="18"/>
              </w:rPr>
              <w:t>зования и з</w:t>
            </w:r>
            <w:r w:rsidRPr="00B63B28">
              <w:rPr>
                <w:sz w:val="18"/>
                <w:szCs w:val="18"/>
              </w:rPr>
              <w:t>а</w:t>
            </w:r>
            <w:r w:rsidRPr="00B63B28">
              <w:rPr>
                <w:sz w:val="18"/>
                <w:szCs w:val="18"/>
              </w:rPr>
              <w:t>стройки сел</w:t>
            </w:r>
            <w:r w:rsidRPr="00B63B28">
              <w:rPr>
                <w:sz w:val="18"/>
                <w:szCs w:val="18"/>
              </w:rPr>
              <w:t>ь</w:t>
            </w:r>
            <w:r w:rsidRPr="00B63B28">
              <w:rPr>
                <w:sz w:val="18"/>
                <w:szCs w:val="18"/>
              </w:rPr>
              <w:t>ского посел</w:t>
            </w:r>
            <w:r w:rsidRPr="00B63B28">
              <w:rPr>
                <w:sz w:val="18"/>
                <w:szCs w:val="18"/>
              </w:rPr>
              <w:t>е</w:t>
            </w:r>
            <w:r w:rsidRPr="00B63B28">
              <w:rPr>
                <w:sz w:val="18"/>
                <w:szCs w:val="18"/>
              </w:rPr>
              <w:t>ния Покур в соответствие с классификат</w:t>
            </w:r>
            <w:r w:rsidRPr="00B63B28">
              <w:rPr>
                <w:sz w:val="18"/>
                <w:szCs w:val="18"/>
              </w:rPr>
              <w:t>о</w:t>
            </w:r>
            <w:r w:rsidRPr="00B63B28">
              <w:rPr>
                <w:sz w:val="18"/>
                <w:szCs w:val="18"/>
              </w:rPr>
              <w:t>ром видов ра</w:t>
            </w:r>
            <w:r w:rsidRPr="00B63B28">
              <w:rPr>
                <w:sz w:val="18"/>
                <w:szCs w:val="18"/>
              </w:rPr>
              <w:t>з</w:t>
            </w:r>
            <w:r w:rsidRPr="00B63B28">
              <w:rPr>
                <w:sz w:val="18"/>
                <w:szCs w:val="18"/>
              </w:rPr>
              <w:t>решенного использования земельных участков, по</w:t>
            </w:r>
            <w:r w:rsidRPr="00B63B28">
              <w:rPr>
                <w:sz w:val="18"/>
                <w:szCs w:val="18"/>
              </w:rPr>
              <w:t>д</w:t>
            </w:r>
            <w:r w:rsidRPr="00B63B28">
              <w:rPr>
                <w:sz w:val="18"/>
                <w:szCs w:val="18"/>
              </w:rPr>
              <w:t>готовке свед</w:t>
            </w:r>
            <w:r w:rsidRPr="00B63B28">
              <w:rPr>
                <w:sz w:val="18"/>
                <w:szCs w:val="18"/>
              </w:rPr>
              <w:t>е</w:t>
            </w:r>
            <w:r w:rsidRPr="00B63B28">
              <w:rPr>
                <w:sz w:val="18"/>
                <w:szCs w:val="18"/>
              </w:rPr>
              <w:t xml:space="preserve">ний о границах </w:t>
            </w:r>
            <w:r w:rsidRPr="00B63B28">
              <w:rPr>
                <w:sz w:val="18"/>
                <w:szCs w:val="18"/>
              </w:rPr>
              <w:lastRenderedPageBreak/>
              <w:t>населенных пунктов и те</w:t>
            </w:r>
            <w:r w:rsidRPr="00B63B28">
              <w:rPr>
                <w:sz w:val="18"/>
                <w:szCs w:val="18"/>
              </w:rPr>
              <w:t>р</w:t>
            </w:r>
            <w:r w:rsidRPr="00B63B28">
              <w:rPr>
                <w:sz w:val="18"/>
                <w:szCs w:val="18"/>
              </w:rPr>
              <w:t>риториальных зонах для вн</w:t>
            </w:r>
            <w:r w:rsidRPr="00B63B28">
              <w:rPr>
                <w:sz w:val="18"/>
                <w:szCs w:val="18"/>
              </w:rPr>
              <w:t>е</w:t>
            </w:r>
            <w:r w:rsidRPr="00B63B28">
              <w:rPr>
                <w:sz w:val="18"/>
                <w:szCs w:val="18"/>
              </w:rPr>
              <w:t>сения в гос</w:t>
            </w:r>
            <w:r w:rsidRPr="00B63B28">
              <w:rPr>
                <w:sz w:val="18"/>
                <w:szCs w:val="18"/>
              </w:rPr>
              <w:t>у</w:t>
            </w:r>
            <w:r w:rsidRPr="00B63B28">
              <w:rPr>
                <w:sz w:val="18"/>
                <w:szCs w:val="18"/>
              </w:rPr>
              <w:t>дарственный кадастр н</w:t>
            </w:r>
            <w:r w:rsidRPr="00B63B28">
              <w:rPr>
                <w:sz w:val="18"/>
                <w:szCs w:val="18"/>
              </w:rPr>
              <w:t>е</w:t>
            </w:r>
            <w:r w:rsidRPr="00B63B28">
              <w:rPr>
                <w:sz w:val="18"/>
                <w:szCs w:val="18"/>
              </w:rPr>
              <w:t xml:space="preserve">движимости </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361,00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361,00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180,50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180,50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180,50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180,50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82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Выполнение работ по пр</w:t>
            </w:r>
            <w:r w:rsidRPr="00B63B28">
              <w:rPr>
                <w:sz w:val="18"/>
                <w:szCs w:val="18"/>
              </w:rPr>
              <w:t>и</w:t>
            </w:r>
            <w:r w:rsidRPr="00B63B28">
              <w:rPr>
                <w:sz w:val="18"/>
                <w:szCs w:val="18"/>
              </w:rPr>
              <w:t>ведению пр</w:t>
            </w:r>
            <w:r w:rsidRPr="00B63B28">
              <w:rPr>
                <w:sz w:val="18"/>
                <w:szCs w:val="18"/>
              </w:rPr>
              <w:t>а</w:t>
            </w:r>
            <w:r w:rsidRPr="00B63B28">
              <w:rPr>
                <w:sz w:val="18"/>
                <w:szCs w:val="18"/>
              </w:rPr>
              <w:t>вил землепол</w:t>
            </w:r>
            <w:r w:rsidRPr="00B63B28">
              <w:rPr>
                <w:sz w:val="18"/>
                <w:szCs w:val="18"/>
              </w:rPr>
              <w:t>ь</w:t>
            </w:r>
            <w:r w:rsidRPr="00B63B28">
              <w:rPr>
                <w:sz w:val="18"/>
                <w:szCs w:val="18"/>
              </w:rPr>
              <w:t>зования и з</w:t>
            </w:r>
            <w:r w:rsidRPr="00B63B28">
              <w:rPr>
                <w:sz w:val="18"/>
                <w:szCs w:val="18"/>
              </w:rPr>
              <w:t>а</w:t>
            </w:r>
            <w:r w:rsidRPr="00B63B28">
              <w:rPr>
                <w:sz w:val="18"/>
                <w:szCs w:val="18"/>
              </w:rPr>
              <w:t>стройки ме</w:t>
            </w:r>
            <w:r w:rsidRPr="00B63B28">
              <w:rPr>
                <w:sz w:val="18"/>
                <w:szCs w:val="18"/>
              </w:rPr>
              <w:t>ж</w:t>
            </w:r>
            <w:r w:rsidRPr="00B63B28">
              <w:rPr>
                <w:sz w:val="18"/>
                <w:szCs w:val="18"/>
              </w:rPr>
              <w:t>селенных те</w:t>
            </w:r>
            <w:r w:rsidRPr="00B63B28">
              <w:rPr>
                <w:sz w:val="18"/>
                <w:szCs w:val="18"/>
              </w:rPr>
              <w:t>р</w:t>
            </w:r>
            <w:r w:rsidRPr="00B63B28">
              <w:rPr>
                <w:sz w:val="18"/>
                <w:szCs w:val="18"/>
              </w:rPr>
              <w:t>риторий в с</w:t>
            </w:r>
            <w:r w:rsidRPr="00B63B28">
              <w:rPr>
                <w:sz w:val="18"/>
                <w:szCs w:val="18"/>
              </w:rPr>
              <w:t>о</w:t>
            </w:r>
            <w:r w:rsidRPr="00B63B28">
              <w:rPr>
                <w:sz w:val="18"/>
                <w:szCs w:val="18"/>
              </w:rPr>
              <w:t>ответствие с классификат</w:t>
            </w:r>
            <w:r w:rsidRPr="00B63B28">
              <w:rPr>
                <w:sz w:val="18"/>
                <w:szCs w:val="18"/>
              </w:rPr>
              <w:t>о</w:t>
            </w:r>
            <w:r w:rsidRPr="00B63B28">
              <w:rPr>
                <w:sz w:val="18"/>
                <w:szCs w:val="18"/>
              </w:rPr>
              <w:t>ром видов ра</w:t>
            </w:r>
            <w:r w:rsidRPr="00B63B28">
              <w:rPr>
                <w:sz w:val="18"/>
                <w:szCs w:val="18"/>
              </w:rPr>
              <w:t>з</w:t>
            </w:r>
            <w:r w:rsidRPr="00B63B28">
              <w:rPr>
                <w:sz w:val="18"/>
                <w:szCs w:val="18"/>
              </w:rPr>
              <w:t>решенного использования земельных участков.</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510,00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510,00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170,00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340,00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340,00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1.1.1.13.</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В</w:t>
            </w:r>
            <w:r w:rsidR="00C77B24">
              <w:rPr>
                <w:sz w:val="18"/>
                <w:szCs w:val="18"/>
              </w:rPr>
              <w:t>ыполнение комплексного проекта «</w:t>
            </w:r>
            <w:r w:rsidRPr="00B63B28">
              <w:rPr>
                <w:sz w:val="18"/>
                <w:szCs w:val="18"/>
              </w:rPr>
              <w:t>Вн</w:t>
            </w:r>
            <w:r w:rsidRPr="00B63B28">
              <w:rPr>
                <w:sz w:val="18"/>
                <w:szCs w:val="18"/>
              </w:rPr>
              <w:t>е</w:t>
            </w:r>
            <w:r w:rsidRPr="00B63B28">
              <w:rPr>
                <w:sz w:val="18"/>
                <w:szCs w:val="18"/>
              </w:rPr>
              <w:t>сение измен</w:t>
            </w:r>
            <w:r w:rsidRPr="00B63B28">
              <w:rPr>
                <w:sz w:val="18"/>
                <w:szCs w:val="18"/>
              </w:rPr>
              <w:t>е</w:t>
            </w:r>
            <w:r w:rsidRPr="00B63B28">
              <w:rPr>
                <w:sz w:val="18"/>
                <w:szCs w:val="18"/>
              </w:rPr>
              <w:t>ний в схему территориал</w:t>
            </w:r>
            <w:r w:rsidRPr="00B63B28">
              <w:rPr>
                <w:sz w:val="18"/>
                <w:szCs w:val="18"/>
              </w:rPr>
              <w:t>ь</w:t>
            </w:r>
            <w:r w:rsidRPr="00B63B28">
              <w:rPr>
                <w:sz w:val="18"/>
                <w:szCs w:val="18"/>
              </w:rPr>
              <w:t>ного планир</w:t>
            </w:r>
            <w:r w:rsidRPr="00B63B28">
              <w:rPr>
                <w:sz w:val="18"/>
                <w:szCs w:val="18"/>
              </w:rPr>
              <w:t>о</w:t>
            </w:r>
            <w:r w:rsidRPr="00B63B28">
              <w:rPr>
                <w:sz w:val="18"/>
                <w:szCs w:val="18"/>
              </w:rPr>
              <w:t>вания Нижн</w:t>
            </w:r>
            <w:r w:rsidRPr="00B63B28">
              <w:rPr>
                <w:sz w:val="18"/>
                <w:szCs w:val="18"/>
              </w:rPr>
              <w:t>е</w:t>
            </w:r>
            <w:r w:rsidRPr="00B63B28">
              <w:rPr>
                <w:sz w:val="18"/>
                <w:szCs w:val="18"/>
              </w:rPr>
              <w:t>вартовского района</w:t>
            </w:r>
            <w:r w:rsidR="00C77B24">
              <w:rPr>
                <w:sz w:val="18"/>
                <w:szCs w:val="18"/>
              </w:rPr>
              <w:t>»</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4500,00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4500,00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4005,00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4005,00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495,00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495,00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1.1.1.14.</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В</w:t>
            </w:r>
            <w:r w:rsidR="00C77B24">
              <w:rPr>
                <w:sz w:val="18"/>
                <w:szCs w:val="18"/>
              </w:rPr>
              <w:t>ыполнение комплексного проекта «</w:t>
            </w:r>
            <w:r w:rsidRPr="00B63B28">
              <w:rPr>
                <w:sz w:val="18"/>
                <w:szCs w:val="18"/>
              </w:rPr>
              <w:t>Вн</w:t>
            </w:r>
            <w:r w:rsidRPr="00B63B28">
              <w:rPr>
                <w:sz w:val="18"/>
                <w:szCs w:val="18"/>
              </w:rPr>
              <w:t>е</w:t>
            </w:r>
            <w:r w:rsidRPr="00B63B28">
              <w:rPr>
                <w:sz w:val="18"/>
                <w:szCs w:val="18"/>
              </w:rPr>
              <w:t>сение измен</w:t>
            </w:r>
            <w:r w:rsidRPr="00B63B28">
              <w:rPr>
                <w:sz w:val="18"/>
                <w:szCs w:val="18"/>
              </w:rPr>
              <w:t>е</w:t>
            </w:r>
            <w:r w:rsidRPr="00B63B28">
              <w:rPr>
                <w:sz w:val="18"/>
                <w:szCs w:val="18"/>
              </w:rPr>
              <w:t>ний в ген</w:t>
            </w:r>
            <w:r w:rsidRPr="00B63B28">
              <w:rPr>
                <w:sz w:val="18"/>
                <w:szCs w:val="18"/>
              </w:rPr>
              <w:t>е</w:t>
            </w:r>
            <w:r w:rsidRPr="00B63B28">
              <w:rPr>
                <w:sz w:val="18"/>
                <w:szCs w:val="18"/>
              </w:rPr>
              <w:t xml:space="preserve">ральные планы </w:t>
            </w:r>
            <w:r w:rsidRPr="00B63B28">
              <w:rPr>
                <w:sz w:val="18"/>
                <w:szCs w:val="18"/>
              </w:rPr>
              <w:lastRenderedPageBreak/>
              <w:t>и правила зе</w:t>
            </w:r>
            <w:r w:rsidRPr="00B63B28">
              <w:rPr>
                <w:sz w:val="18"/>
                <w:szCs w:val="18"/>
              </w:rPr>
              <w:t>м</w:t>
            </w:r>
            <w:r w:rsidRPr="00B63B28">
              <w:rPr>
                <w:sz w:val="18"/>
                <w:szCs w:val="18"/>
              </w:rPr>
              <w:t>лепользования и застройки городских и сельских пос</w:t>
            </w:r>
            <w:r w:rsidRPr="00B63B28">
              <w:rPr>
                <w:sz w:val="18"/>
                <w:szCs w:val="18"/>
              </w:rPr>
              <w:t>е</w:t>
            </w:r>
            <w:r w:rsidRPr="00B63B28">
              <w:rPr>
                <w:sz w:val="18"/>
                <w:szCs w:val="18"/>
              </w:rPr>
              <w:t>лений Нижн</w:t>
            </w:r>
            <w:r w:rsidRPr="00B63B28">
              <w:rPr>
                <w:sz w:val="18"/>
                <w:szCs w:val="18"/>
              </w:rPr>
              <w:t>е</w:t>
            </w:r>
            <w:r w:rsidR="00742585">
              <w:rPr>
                <w:sz w:val="18"/>
                <w:szCs w:val="18"/>
              </w:rPr>
              <w:t>вартовского района»</w:t>
            </w:r>
            <w:r w:rsidRPr="00B63B28">
              <w:rPr>
                <w:sz w:val="18"/>
                <w:szCs w:val="18"/>
              </w:rPr>
              <w:t xml:space="preserve">, </w:t>
            </w:r>
            <w:r w:rsidR="00742585" w:rsidRPr="00B63B28">
              <w:rPr>
                <w:sz w:val="18"/>
                <w:szCs w:val="18"/>
              </w:rPr>
              <w:t>в том числе</w:t>
            </w:r>
            <w:r w:rsidRPr="00B63B28">
              <w:rPr>
                <w:sz w:val="18"/>
                <w:szCs w:val="18"/>
              </w:rPr>
              <w:t>:</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9090,90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9090,90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8090,90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8090,90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пгт. Излучинск</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1602,00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1602,00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198,00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198,00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пгт. Новоаганск</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1602,00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1602,00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198,00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198,00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сп. Ларьяк</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1068,00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1068,00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132,00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132,00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сп. Ваховск</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1200,00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1068,00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1068,00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132,00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132,00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сп. Зайцева Речка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780,90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780,90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695,00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85,90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85,90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сп. Вата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685,30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685,30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84,70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84,70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сп. Покур</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685,30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685,30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84,70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84,70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restart"/>
            <w:shd w:val="clear" w:color="auto" w:fill="auto"/>
            <w:hideMark/>
          </w:tcPr>
          <w:p w:rsidR="00B63B28" w:rsidRPr="00B63B28" w:rsidRDefault="00B63B28" w:rsidP="00B63B28">
            <w:pPr>
              <w:jc w:val="center"/>
              <w:rPr>
                <w:sz w:val="18"/>
                <w:szCs w:val="18"/>
              </w:rPr>
            </w:pPr>
            <w:r w:rsidRPr="00B63B28">
              <w:rPr>
                <w:sz w:val="18"/>
                <w:szCs w:val="18"/>
              </w:rPr>
              <w:t>сп. Аган</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770,00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685,30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685,30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84,70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84,70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5"/>
        </w:trPr>
        <w:tc>
          <w:tcPr>
            <w:tcW w:w="1135" w:type="dxa"/>
            <w:vMerge/>
            <w:vAlign w:val="center"/>
            <w:hideMark/>
          </w:tcPr>
          <w:p w:rsidR="00B63B28" w:rsidRPr="00B63B28" w:rsidRDefault="00B63B28" w:rsidP="00B63B28">
            <w:pPr>
              <w:rPr>
                <w:sz w:val="18"/>
                <w:szCs w:val="18"/>
              </w:rPr>
            </w:pPr>
          </w:p>
        </w:tc>
        <w:tc>
          <w:tcPr>
            <w:tcW w:w="3118" w:type="dxa"/>
            <w:gridSpan w:val="3"/>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1.1.1.15.</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Внедрение автоматизир</w:t>
            </w:r>
            <w:r w:rsidRPr="00B63B28">
              <w:rPr>
                <w:sz w:val="18"/>
                <w:szCs w:val="18"/>
              </w:rPr>
              <w:t>о</w:t>
            </w:r>
            <w:r w:rsidRPr="00B63B28">
              <w:rPr>
                <w:sz w:val="18"/>
                <w:szCs w:val="18"/>
              </w:rPr>
              <w:t>ванной сист</w:t>
            </w:r>
            <w:r w:rsidRPr="00B63B28">
              <w:rPr>
                <w:sz w:val="18"/>
                <w:szCs w:val="18"/>
              </w:rPr>
              <w:t>е</w:t>
            </w:r>
            <w:r w:rsidRPr="00B63B28">
              <w:rPr>
                <w:sz w:val="18"/>
                <w:szCs w:val="18"/>
              </w:rPr>
              <w:t>мы управления развитием те</w:t>
            </w:r>
            <w:r w:rsidRPr="00B63B28">
              <w:rPr>
                <w:sz w:val="18"/>
                <w:szCs w:val="18"/>
              </w:rPr>
              <w:t>р</w:t>
            </w:r>
            <w:r w:rsidRPr="00B63B28">
              <w:rPr>
                <w:sz w:val="18"/>
                <w:szCs w:val="18"/>
              </w:rPr>
              <w:t>ритории ра</w:t>
            </w:r>
            <w:r w:rsidRPr="00B63B28">
              <w:rPr>
                <w:sz w:val="18"/>
                <w:szCs w:val="18"/>
              </w:rPr>
              <w:t>й</w:t>
            </w:r>
            <w:r w:rsidRPr="00B63B28">
              <w:rPr>
                <w:sz w:val="18"/>
                <w:szCs w:val="18"/>
              </w:rPr>
              <w:t>она, модерн</w:t>
            </w:r>
            <w:r w:rsidRPr="00B63B28">
              <w:rPr>
                <w:sz w:val="18"/>
                <w:szCs w:val="18"/>
              </w:rPr>
              <w:t>и</w:t>
            </w:r>
            <w:r w:rsidRPr="00B63B28">
              <w:rPr>
                <w:sz w:val="18"/>
                <w:szCs w:val="18"/>
              </w:rPr>
              <w:t>зация ИСОГД</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2405,00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2405,00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1202,50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1202,50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1202,50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1202,50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106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1.1.1.16.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Приобретение программного обеспечения ArcGISforServerWorkgroupStandartв качестве базового ПО для публик</w:t>
            </w:r>
            <w:r w:rsidRPr="00B63B28">
              <w:rPr>
                <w:sz w:val="18"/>
                <w:szCs w:val="18"/>
              </w:rPr>
              <w:t>а</w:t>
            </w:r>
            <w:r w:rsidRPr="00B63B28">
              <w:rPr>
                <w:sz w:val="18"/>
                <w:szCs w:val="18"/>
              </w:rPr>
              <w:t>ции простра</w:t>
            </w:r>
            <w:r w:rsidRPr="00B63B28">
              <w:rPr>
                <w:sz w:val="18"/>
                <w:szCs w:val="18"/>
              </w:rPr>
              <w:t>н</w:t>
            </w:r>
            <w:r w:rsidRPr="00B63B28">
              <w:rPr>
                <w:sz w:val="18"/>
                <w:szCs w:val="18"/>
              </w:rPr>
              <w:t>ственных да</w:t>
            </w:r>
            <w:r w:rsidRPr="00B63B28">
              <w:rPr>
                <w:sz w:val="18"/>
                <w:szCs w:val="18"/>
              </w:rPr>
              <w:t>н</w:t>
            </w:r>
            <w:r w:rsidRPr="00B63B28">
              <w:rPr>
                <w:sz w:val="18"/>
                <w:szCs w:val="18"/>
              </w:rPr>
              <w:t>ных об объе</w:t>
            </w:r>
            <w:r w:rsidRPr="00B63B28">
              <w:rPr>
                <w:sz w:val="18"/>
                <w:szCs w:val="18"/>
              </w:rPr>
              <w:t>к</w:t>
            </w:r>
            <w:r w:rsidRPr="00B63B28">
              <w:rPr>
                <w:sz w:val="18"/>
                <w:szCs w:val="18"/>
              </w:rPr>
              <w:t>тах град</w:t>
            </w:r>
            <w:r w:rsidRPr="00B63B28">
              <w:rPr>
                <w:sz w:val="18"/>
                <w:szCs w:val="18"/>
              </w:rPr>
              <w:t>о</w:t>
            </w:r>
            <w:r w:rsidRPr="00B63B28">
              <w:rPr>
                <w:sz w:val="18"/>
                <w:szCs w:val="18"/>
              </w:rPr>
              <w:t>строительной деятельности</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w:t>
            </w:r>
            <w:r w:rsidRPr="00B63B28">
              <w:rPr>
                <w:sz w:val="18"/>
                <w:szCs w:val="18"/>
              </w:rPr>
              <w:t>и</w:t>
            </w:r>
            <w:r w:rsidRPr="00B63B28">
              <w:rPr>
                <w:sz w:val="18"/>
                <w:szCs w:val="18"/>
              </w:rPr>
              <w:t>тектуры и град</w:t>
            </w:r>
            <w:r w:rsidRPr="00B63B28">
              <w:rPr>
                <w:sz w:val="18"/>
                <w:szCs w:val="18"/>
              </w:rPr>
              <w:t>о</w:t>
            </w:r>
            <w:r w:rsidRPr="00B63B28">
              <w:rPr>
                <w:sz w:val="18"/>
                <w:szCs w:val="18"/>
              </w:rPr>
              <w:t>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905,25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905,25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301,75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301,75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603,50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603,50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t>Итого по основному мероприятию 1.1.1.</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vAlign w:val="bottom"/>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30879,18</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5033,28</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1255,00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4500,00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9090,90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5000,00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5000,00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1000,00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22845,33</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2206,93</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542,50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4005,00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8090,90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4000,00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4000,00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8033,85</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2826,35</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712,50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495,00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1000,00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1000,00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1000,00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1000,00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1135" w:type="dxa"/>
            <w:vMerge w:val="restart"/>
            <w:shd w:val="clear" w:color="auto" w:fill="auto"/>
            <w:hideMark/>
          </w:tcPr>
          <w:p w:rsidR="00B63B28" w:rsidRPr="00742585" w:rsidRDefault="00B63B28" w:rsidP="00B63B28">
            <w:pPr>
              <w:jc w:val="center"/>
              <w:rPr>
                <w:bCs/>
                <w:sz w:val="18"/>
                <w:szCs w:val="18"/>
              </w:rPr>
            </w:pPr>
            <w:r w:rsidRPr="00742585">
              <w:rPr>
                <w:bCs/>
                <w:sz w:val="18"/>
                <w:szCs w:val="18"/>
              </w:rPr>
              <w:t>1.1.2.</w:t>
            </w:r>
          </w:p>
        </w:tc>
        <w:tc>
          <w:tcPr>
            <w:tcW w:w="1417" w:type="dxa"/>
            <w:gridSpan w:val="2"/>
            <w:vMerge w:val="restart"/>
            <w:shd w:val="clear" w:color="auto" w:fill="auto"/>
            <w:hideMark/>
          </w:tcPr>
          <w:p w:rsidR="00B63B28" w:rsidRPr="00742585" w:rsidRDefault="00B63B28" w:rsidP="00B63B28">
            <w:pPr>
              <w:jc w:val="both"/>
              <w:rPr>
                <w:bCs/>
                <w:sz w:val="18"/>
                <w:szCs w:val="18"/>
              </w:rPr>
            </w:pPr>
            <w:r w:rsidRPr="00742585">
              <w:rPr>
                <w:bCs/>
                <w:sz w:val="18"/>
                <w:szCs w:val="18"/>
              </w:rPr>
              <w:t xml:space="preserve">Упрощенный </w:t>
            </w:r>
            <w:r w:rsidRPr="00742585">
              <w:rPr>
                <w:bCs/>
                <w:sz w:val="18"/>
                <w:szCs w:val="18"/>
              </w:rPr>
              <w:lastRenderedPageBreak/>
              <w:t>порядок пр</w:t>
            </w:r>
            <w:r w:rsidRPr="00742585">
              <w:rPr>
                <w:bCs/>
                <w:sz w:val="18"/>
                <w:szCs w:val="18"/>
              </w:rPr>
              <w:t>е</w:t>
            </w:r>
            <w:r w:rsidRPr="00742585">
              <w:rPr>
                <w:bCs/>
                <w:sz w:val="18"/>
                <w:szCs w:val="18"/>
              </w:rPr>
              <w:t>доставления земельных участков под малоэтажное жилищное строительство.</w:t>
            </w:r>
          </w:p>
        </w:tc>
        <w:tc>
          <w:tcPr>
            <w:tcW w:w="1701" w:type="dxa"/>
            <w:vMerge w:val="restart"/>
            <w:shd w:val="clear" w:color="auto" w:fill="auto"/>
            <w:hideMark/>
          </w:tcPr>
          <w:p w:rsidR="00B63B28" w:rsidRPr="00742585" w:rsidRDefault="00B63B28" w:rsidP="00B63B28">
            <w:pPr>
              <w:jc w:val="both"/>
              <w:rPr>
                <w:bCs/>
                <w:sz w:val="18"/>
                <w:szCs w:val="18"/>
              </w:rPr>
            </w:pPr>
            <w:r w:rsidRPr="00742585">
              <w:rPr>
                <w:bCs/>
                <w:sz w:val="18"/>
                <w:szCs w:val="18"/>
              </w:rPr>
              <w:lastRenderedPageBreak/>
              <w:t>управление арх</w:t>
            </w:r>
            <w:r w:rsidRPr="00742585">
              <w:rPr>
                <w:bCs/>
                <w:sz w:val="18"/>
                <w:szCs w:val="18"/>
              </w:rPr>
              <w:t>и</w:t>
            </w:r>
            <w:r w:rsidRPr="00742585">
              <w:rPr>
                <w:bCs/>
                <w:sz w:val="18"/>
                <w:szCs w:val="18"/>
              </w:rPr>
              <w:lastRenderedPageBreak/>
              <w:t>тектуры и град</w:t>
            </w:r>
            <w:r w:rsidRPr="00742585">
              <w:rPr>
                <w:bCs/>
                <w:sz w:val="18"/>
                <w:szCs w:val="18"/>
              </w:rPr>
              <w:t>о</w:t>
            </w:r>
            <w:r w:rsidRPr="00742585">
              <w:rPr>
                <w:bCs/>
                <w:sz w:val="18"/>
                <w:szCs w:val="18"/>
              </w:rPr>
              <w:t>строительства администрации района</w:t>
            </w: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lastRenderedPageBreak/>
              <w:t>всего</w:t>
            </w:r>
          </w:p>
        </w:tc>
        <w:tc>
          <w:tcPr>
            <w:tcW w:w="1418" w:type="dxa"/>
            <w:vMerge w:val="restart"/>
            <w:shd w:val="clear" w:color="auto" w:fill="auto"/>
            <w:hideMark/>
          </w:tcPr>
          <w:p w:rsidR="00B63B28" w:rsidRPr="00742585" w:rsidRDefault="00B63B28" w:rsidP="00B63B28">
            <w:pPr>
              <w:jc w:val="both"/>
              <w:rPr>
                <w:bCs/>
                <w:sz w:val="18"/>
                <w:szCs w:val="18"/>
              </w:rPr>
            </w:pPr>
            <w:r w:rsidRPr="00742585">
              <w:rPr>
                <w:bCs/>
                <w:sz w:val="18"/>
                <w:szCs w:val="18"/>
              </w:rPr>
              <w:t>непосред</w:t>
            </w:r>
            <w:r w:rsidR="00742585">
              <w:rPr>
                <w:bCs/>
                <w:sz w:val="18"/>
                <w:szCs w:val="18"/>
              </w:rPr>
              <w:t>с</w:t>
            </w:r>
            <w:r w:rsidR="00742585">
              <w:rPr>
                <w:bCs/>
                <w:sz w:val="18"/>
                <w:szCs w:val="18"/>
              </w:rPr>
              <w:t>т</w:t>
            </w:r>
            <w:r w:rsidR="00742585">
              <w:rPr>
                <w:bCs/>
                <w:sz w:val="18"/>
                <w:szCs w:val="18"/>
              </w:rPr>
              <w:lastRenderedPageBreak/>
              <w:t>венный</w:t>
            </w:r>
            <w:r w:rsidRPr="00742585">
              <w:rPr>
                <w:bCs/>
                <w:sz w:val="18"/>
                <w:szCs w:val="18"/>
              </w:rPr>
              <w:t xml:space="preserve"> -8; конечный- 6</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lastRenderedPageBreak/>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федеральный бюджет</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автоно</w:t>
            </w:r>
            <w:r w:rsidRPr="00742585">
              <w:rPr>
                <w:bCs/>
                <w:sz w:val="18"/>
                <w:szCs w:val="18"/>
              </w:rPr>
              <w:t>м</w:t>
            </w:r>
            <w:r w:rsidRPr="00742585">
              <w:rPr>
                <w:bCs/>
                <w:sz w:val="18"/>
                <w:szCs w:val="18"/>
              </w:rPr>
              <w:t>ного округа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района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поселений</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 том числе  бе</w:t>
            </w:r>
            <w:r w:rsidRPr="00742585">
              <w:rPr>
                <w:bCs/>
                <w:sz w:val="18"/>
                <w:szCs w:val="18"/>
              </w:rPr>
              <w:t>з</w:t>
            </w:r>
            <w:r w:rsidRPr="00742585">
              <w:rPr>
                <w:bCs/>
                <w:sz w:val="18"/>
                <w:szCs w:val="18"/>
              </w:rPr>
              <w:t>возмездные пост</w:t>
            </w:r>
            <w:r w:rsidRPr="00742585">
              <w:rPr>
                <w:bCs/>
                <w:sz w:val="18"/>
                <w:szCs w:val="18"/>
              </w:rPr>
              <w:t>у</w:t>
            </w:r>
            <w:r w:rsidRPr="00742585">
              <w:rPr>
                <w:bCs/>
                <w:sz w:val="18"/>
                <w:szCs w:val="18"/>
              </w:rPr>
              <w:t>пления от физич</w:t>
            </w:r>
            <w:r w:rsidRPr="00742585">
              <w:rPr>
                <w:bCs/>
                <w:sz w:val="18"/>
                <w:szCs w:val="18"/>
              </w:rPr>
              <w:t>е</w:t>
            </w:r>
            <w:r w:rsidRPr="00742585">
              <w:rPr>
                <w:bCs/>
                <w:sz w:val="18"/>
                <w:szCs w:val="18"/>
              </w:rPr>
              <w:t>ских и юридич</w:t>
            </w:r>
            <w:r w:rsidRPr="00742585">
              <w:rPr>
                <w:bCs/>
                <w:sz w:val="18"/>
                <w:szCs w:val="18"/>
              </w:rPr>
              <w:t>е</w:t>
            </w:r>
            <w:r w:rsidRPr="00742585">
              <w:rPr>
                <w:bCs/>
                <w:sz w:val="18"/>
                <w:szCs w:val="18"/>
              </w:rPr>
              <w:t>ских лиц</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466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1.1.2.1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Однократное, бесплатное предоставл</w:t>
            </w:r>
            <w:r w:rsidRPr="00B63B28">
              <w:rPr>
                <w:sz w:val="18"/>
                <w:szCs w:val="18"/>
              </w:rPr>
              <w:t>е</w:t>
            </w:r>
            <w:r w:rsidRPr="00B63B28">
              <w:rPr>
                <w:sz w:val="18"/>
                <w:szCs w:val="18"/>
              </w:rPr>
              <w:t>ние в собс</w:t>
            </w:r>
            <w:r w:rsidRPr="00B63B28">
              <w:rPr>
                <w:sz w:val="18"/>
                <w:szCs w:val="18"/>
              </w:rPr>
              <w:t>т</w:t>
            </w:r>
            <w:r w:rsidRPr="00B63B28">
              <w:rPr>
                <w:sz w:val="18"/>
                <w:szCs w:val="18"/>
              </w:rPr>
              <w:t>венность з</w:t>
            </w:r>
            <w:r w:rsidRPr="00B63B28">
              <w:rPr>
                <w:sz w:val="18"/>
                <w:szCs w:val="18"/>
              </w:rPr>
              <w:t>е</w:t>
            </w:r>
            <w:r w:rsidRPr="00B63B28">
              <w:rPr>
                <w:sz w:val="18"/>
                <w:szCs w:val="18"/>
              </w:rPr>
              <w:t>мельных уч</w:t>
            </w:r>
            <w:r w:rsidRPr="00B63B28">
              <w:rPr>
                <w:sz w:val="18"/>
                <w:szCs w:val="18"/>
              </w:rPr>
              <w:t>а</w:t>
            </w:r>
            <w:r w:rsidRPr="00B63B28">
              <w:rPr>
                <w:sz w:val="18"/>
                <w:szCs w:val="18"/>
              </w:rPr>
              <w:t>стков без пр</w:t>
            </w:r>
            <w:r w:rsidRPr="00B63B28">
              <w:rPr>
                <w:sz w:val="18"/>
                <w:szCs w:val="18"/>
              </w:rPr>
              <w:t>о</w:t>
            </w:r>
            <w:r w:rsidRPr="00B63B28">
              <w:rPr>
                <w:sz w:val="18"/>
                <w:szCs w:val="18"/>
              </w:rPr>
              <w:t>ведения торгов и предвар</w:t>
            </w:r>
            <w:r w:rsidRPr="00B63B28">
              <w:rPr>
                <w:sz w:val="18"/>
                <w:szCs w:val="18"/>
              </w:rPr>
              <w:t>и</w:t>
            </w:r>
            <w:r w:rsidRPr="00B63B28">
              <w:rPr>
                <w:sz w:val="18"/>
                <w:szCs w:val="18"/>
              </w:rPr>
              <w:t>тельное согл</w:t>
            </w:r>
            <w:r w:rsidRPr="00B63B28">
              <w:rPr>
                <w:sz w:val="18"/>
                <w:szCs w:val="18"/>
              </w:rPr>
              <w:t>а</w:t>
            </w:r>
            <w:r w:rsidRPr="00B63B28">
              <w:rPr>
                <w:sz w:val="18"/>
                <w:szCs w:val="18"/>
              </w:rPr>
              <w:t>сование мест размещения объектов для строительства индивидуал</w:t>
            </w:r>
            <w:r w:rsidRPr="00B63B28">
              <w:rPr>
                <w:sz w:val="18"/>
                <w:szCs w:val="18"/>
              </w:rPr>
              <w:t>ь</w:t>
            </w:r>
            <w:r w:rsidRPr="00B63B28">
              <w:rPr>
                <w:sz w:val="18"/>
                <w:szCs w:val="18"/>
              </w:rPr>
              <w:t>ных жилых домов осущ</w:t>
            </w:r>
            <w:r w:rsidRPr="00B63B28">
              <w:rPr>
                <w:sz w:val="18"/>
                <w:szCs w:val="18"/>
              </w:rPr>
              <w:t>е</w:t>
            </w:r>
            <w:r w:rsidRPr="00B63B28">
              <w:rPr>
                <w:sz w:val="18"/>
                <w:szCs w:val="18"/>
              </w:rPr>
              <w:t>ствляется гр</w:t>
            </w:r>
            <w:r w:rsidRPr="00B63B28">
              <w:rPr>
                <w:sz w:val="18"/>
                <w:szCs w:val="18"/>
              </w:rPr>
              <w:t>а</w:t>
            </w:r>
            <w:r w:rsidRPr="00B63B28">
              <w:rPr>
                <w:sz w:val="18"/>
                <w:szCs w:val="18"/>
              </w:rPr>
              <w:t>жданам, отн</w:t>
            </w:r>
            <w:r w:rsidRPr="00B63B28">
              <w:rPr>
                <w:sz w:val="18"/>
                <w:szCs w:val="18"/>
              </w:rPr>
              <w:t>е</w:t>
            </w:r>
            <w:r w:rsidRPr="00B63B28">
              <w:rPr>
                <w:sz w:val="18"/>
                <w:szCs w:val="18"/>
              </w:rPr>
              <w:t>сенным к кат</w:t>
            </w:r>
            <w:r w:rsidRPr="00B63B28">
              <w:rPr>
                <w:sz w:val="18"/>
                <w:szCs w:val="18"/>
              </w:rPr>
              <w:t>е</w:t>
            </w:r>
            <w:r w:rsidRPr="00B63B28">
              <w:rPr>
                <w:sz w:val="18"/>
                <w:szCs w:val="18"/>
              </w:rPr>
              <w:t>гориям, ук</w:t>
            </w:r>
            <w:r w:rsidRPr="00B63B28">
              <w:rPr>
                <w:sz w:val="18"/>
                <w:szCs w:val="18"/>
              </w:rPr>
              <w:t>а</w:t>
            </w:r>
            <w:r w:rsidRPr="00B63B28">
              <w:rPr>
                <w:sz w:val="18"/>
                <w:szCs w:val="18"/>
              </w:rPr>
              <w:t>занным в пункте 1 ст</w:t>
            </w:r>
            <w:r w:rsidRPr="00B63B28">
              <w:rPr>
                <w:sz w:val="18"/>
                <w:szCs w:val="18"/>
              </w:rPr>
              <w:t>а</w:t>
            </w:r>
            <w:r w:rsidRPr="00B63B28">
              <w:rPr>
                <w:sz w:val="18"/>
                <w:szCs w:val="18"/>
              </w:rPr>
              <w:t>тьи 7.4. Закона Ханты-Мансийского автономного округа ‒ Югры от 6 июля 2005 года № 57-оз «О регулир</w:t>
            </w:r>
            <w:r w:rsidRPr="00B63B28">
              <w:rPr>
                <w:sz w:val="18"/>
                <w:szCs w:val="18"/>
              </w:rPr>
              <w:t>о</w:t>
            </w:r>
            <w:r w:rsidRPr="00B63B28">
              <w:rPr>
                <w:sz w:val="18"/>
                <w:szCs w:val="18"/>
              </w:rPr>
              <w:t>вании отдел</w:t>
            </w:r>
            <w:r w:rsidRPr="00B63B28">
              <w:rPr>
                <w:sz w:val="18"/>
                <w:szCs w:val="18"/>
              </w:rPr>
              <w:t>ь</w:t>
            </w:r>
            <w:r w:rsidRPr="00B63B28">
              <w:rPr>
                <w:sz w:val="18"/>
                <w:szCs w:val="18"/>
              </w:rPr>
              <w:t>ных жили</w:t>
            </w:r>
            <w:r w:rsidRPr="00B63B28">
              <w:rPr>
                <w:sz w:val="18"/>
                <w:szCs w:val="18"/>
              </w:rPr>
              <w:t>щ</w:t>
            </w:r>
            <w:r w:rsidRPr="00B63B28">
              <w:rPr>
                <w:sz w:val="18"/>
                <w:szCs w:val="18"/>
              </w:rPr>
              <w:t>ных отнош</w:t>
            </w:r>
            <w:r w:rsidRPr="00B63B28">
              <w:rPr>
                <w:sz w:val="18"/>
                <w:szCs w:val="18"/>
              </w:rPr>
              <w:t>е</w:t>
            </w:r>
            <w:r w:rsidRPr="00B63B28">
              <w:rPr>
                <w:sz w:val="18"/>
                <w:szCs w:val="18"/>
              </w:rPr>
              <w:lastRenderedPageBreak/>
              <w:t>ний вХанты-Мансийском автономном округе – Ю</w:t>
            </w:r>
            <w:r w:rsidRPr="00B63B28">
              <w:rPr>
                <w:sz w:val="18"/>
                <w:szCs w:val="18"/>
              </w:rPr>
              <w:t>г</w:t>
            </w:r>
            <w:r w:rsidRPr="00B63B28">
              <w:rPr>
                <w:sz w:val="18"/>
                <w:szCs w:val="18"/>
              </w:rPr>
              <w:t>ре»</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муниципальное бюджет</w:t>
            </w:r>
            <w:r w:rsidR="00742585">
              <w:rPr>
                <w:sz w:val="18"/>
                <w:szCs w:val="18"/>
              </w:rPr>
              <w:t xml:space="preserve">ное </w:t>
            </w:r>
            <w:r w:rsidRPr="00B63B28">
              <w:rPr>
                <w:sz w:val="18"/>
                <w:szCs w:val="18"/>
              </w:rPr>
              <w:t>учре</w:t>
            </w:r>
            <w:r w:rsidRPr="00B63B28">
              <w:rPr>
                <w:sz w:val="18"/>
                <w:szCs w:val="18"/>
              </w:rPr>
              <w:t>ж</w:t>
            </w:r>
            <w:r w:rsidRPr="00B63B28">
              <w:rPr>
                <w:sz w:val="18"/>
                <w:szCs w:val="18"/>
              </w:rPr>
              <w:t>дение Нижнева</w:t>
            </w:r>
            <w:r w:rsidRPr="00B63B28">
              <w:rPr>
                <w:sz w:val="18"/>
                <w:szCs w:val="18"/>
              </w:rPr>
              <w:t>р</w:t>
            </w:r>
            <w:r w:rsidRPr="00B63B28">
              <w:rPr>
                <w:sz w:val="18"/>
                <w:szCs w:val="18"/>
              </w:rPr>
              <w:t>товского района «Управление имущественными и земельными ресурсами»</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noWrap/>
            <w:hideMark/>
          </w:tcPr>
          <w:p w:rsidR="00B63B28" w:rsidRPr="00B63B28" w:rsidRDefault="00B63B28" w:rsidP="00B63B28">
            <w:pPr>
              <w:jc w:val="center"/>
              <w:rPr>
                <w:rFonts w:ascii="Calibri" w:hAnsi="Calibri" w:cs="Calibri"/>
                <w:sz w:val="18"/>
                <w:szCs w:val="18"/>
              </w:rPr>
            </w:pPr>
            <w:r w:rsidRPr="00B63B28">
              <w:rPr>
                <w:rFonts w:ascii="Calibri" w:hAnsi="Calibri" w:cs="Calibri"/>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lastRenderedPageBreak/>
              <w:t>Итого по основному мероприятию 1.1.2.</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в том числе бе</w:t>
            </w:r>
            <w:r w:rsidRPr="00742585">
              <w:rPr>
                <w:sz w:val="18"/>
                <w:szCs w:val="18"/>
              </w:rPr>
              <w:t>з</w:t>
            </w:r>
            <w:r w:rsidRPr="00742585">
              <w:rPr>
                <w:sz w:val="18"/>
                <w:szCs w:val="18"/>
              </w:rPr>
              <w:t>возмездные пост</w:t>
            </w:r>
            <w:r w:rsidRPr="00742585">
              <w:rPr>
                <w:sz w:val="18"/>
                <w:szCs w:val="18"/>
              </w:rPr>
              <w:t>у</w:t>
            </w:r>
            <w:r w:rsidRPr="00742585">
              <w:rPr>
                <w:sz w:val="18"/>
                <w:szCs w:val="18"/>
              </w:rPr>
              <w:t>пления от физич</w:t>
            </w:r>
            <w:r w:rsidRPr="00742585">
              <w:rPr>
                <w:sz w:val="18"/>
                <w:szCs w:val="18"/>
              </w:rPr>
              <w:t>е</w:t>
            </w:r>
            <w:r w:rsidRPr="00742585">
              <w:rPr>
                <w:sz w:val="18"/>
                <w:szCs w:val="18"/>
              </w:rPr>
              <w:t>ских и юридич</w:t>
            </w:r>
            <w:r w:rsidRPr="00742585">
              <w:rPr>
                <w:sz w:val="18"/>
                <w:szCs w:val="18"/>
              </w:rPr>
              <w:t>е</w:t>
            </w:r>
            <w:r w:rsidRPr="00742585">
              <w:rPr>
                <w:sz w:val="18"/>
                <w:szCs w:val="18"/>
              </w:rPr>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t>Итого по Подпрограмме I</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30879,18</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5033,28</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1255,00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4500,00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9090,90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5000,00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5000,00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1000,00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22845,33</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2206,93</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542,50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4005,00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8090,90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4000,00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4000,00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8033,85</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2826,35</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712,50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495,00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1000,00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1000,00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1000,00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1000,00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72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в том числе бе</w:t>
            </w:r>
            <w:r w:rsidRPr="00742585">
              <w:rPr>
                <w:sz w:val="18"/>
                <w:szCs w:val="18"/>
              </w:rPr>
              <w:t>з</w:t>
            </w:r>
            <w:r w:rsidRPr="00742585">
              <w:rPr>
                <w:sz w:val="18"/>
                <w:szCs w:val="18"/>
              </w:rPr>
              <w:t>возмездные пост</w:t>
            </w:r>
            <w:r w:rsidRPr="00742585">
              <w:rPr>
                <w:sz w:val="18"/>
                <w:szCs w:val="18"/>
              </w:rPr>
              <w:t>у</w:t>
            </w:r>
            <w:r w:rsidRPr="00742585">
              <w:rPr>
                <w:sz w:val="18"/>
                <w:szCs w:val="18"/>
              </w:rPr>
              <w:t>пления от физич</w:t>
            </w:r>
            <w:r w:rsidRPr="00742585">
              <w:rPr>
                <w:sz w:val="18"/>
                <w:szCs w:val="18"/>
              </w:rPr>
              <w:t>е</w:t>
            </w:r>
            <w:r w:rsidRPr="00742585">
              <w:rPr>
                <w:sz w:val="18"/>
                <w:szCs w:val="18"/>
              </w:rPr>
              <w:t>ских и юридич</w:t>
            </w:r>
            <w:r w:rsidRPr="00742585">
              <w:rPr>
                <w:sz w:val="18"/>
                <w:szCs w:val="18"/>
              </w:rPr>
              <w:t>е</w:t>
            </w:r>
            <w:r w:rsidRPr="00742585">
              <w:rPr>
                <w:sz w:val="18"/>
                <w:szCs w:val="18"/>
              </w:rPr>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Подпрограмма II «Содействие развитию жилищного строительства»</w:t>
            </w:r>
          </w:p>
        </w:tc>
      </w:tr>
      <w:tr w:rsidR="00B63B28" w:rsidRPr="00B63B28" w:rsidTr="00C77B24">
        <w:trPr>
          <w:trHeight w:val="1785"/>
        </w:trPr>
        <w:tc>
          <w:tcPr>
            <w:tcW w:w="1135" w:type="dxa"/>
            <w:vMerge w:val="restart"/>
            <w:shd w:val="clear" w:color="auto" w:fill="auto"/>
            <w:hideMark/>
          </w:tcPr>
          <w:p w:rsidR="00B63B28" w:rsidRPr="00742585" w:rsidRDefault="00B63B28" w:rsidP="00B63B28">
            <w:pPr>
              <w:jc w:val="center"/>
              <w:rPr>
                <w:bCs/>
                <w:sz w:val="18"/>
                <w:szCs w:val="18"/>
              </w:rPr>
            </w:pPr>
            <w:r w:rsidRPr="00742585">
              <w:rPr>
                <w:bCs/>
                <w:sz w:val="18"/>
                <w:szCs w:val="18"/>
              </w:rPr>
              <w:t>2.2.1.</w:t>
            </w:r>
          </w:p>
        </w:tc>
        <w:tc>
          <w:tcPr>
            <w:tcW w:w="1417" w:type="dxa"/>
            <w:gridSpan w:val="2"/>
            <w:vMerge w:val="restart"/>
            <w:shd w:val="clear" w:color="auto" w:fill="auto"/>
            <w:hideMark/>
          </w:tcPr>
          <w:p w:rsidR="00B63B28" w:rsidRPr="00742585" w:rsidRDefault="00B63B28" w:rsidP="00B63B28">
            <w:pPr>
              <w:jc w:val="both"/>
              <w:rPr>
                <w:bCs/>
                <w:sz w:val="18"/>
                <w:szCs w:val="18"/>
              </w:rPr>
            </w:pPr>
            <w:r w:rsidRPr="00742585">
              <w:rPr>
                <w:bCs/>
                <w:sz w:val="18"/>
                <w:szCs w:val="18"/>
              </w:rPr>
              <w:t>Стимулиров</w:t>
            </w:r>
            <w:r w:rsidRPr="00742585">
              <w:rPr>
                <w:bCs/>
                <w:sz w:val="18"/>
                <w:szCs w:val="18"/>
              </w:rPr>
              <w:t>а</w:t>
            </w:r>
            <w:r w:rsidRPr="00742585">
              <w:rPr>
                <w:bCs/>
                <w:sz w:val="18"/>
                <w:szCs w:val="18"/>
              </w:rPr>
              <w:t>ние застро</w:t>
            </w:r>
            <w:r w:rsidRPr="00742585">
              <w:rPr>
                <w:bCs/>
                <w:sz w:val="18"/>
                <w:szCs w:val="18"/>
              </w:rPr>
              <w:t>й</w:t>
            </w:r>
            <w:r w:rsidRPr="00742585">
              <w:rPr>
                <w:bCs/>
                <w:sz w:val="18"/>
                <w:szCs w:val="18"/>
              </w:rPr>
              <w:t>щиков на ре</w:t>
            </w:r>
            <w:r w:rsidRPr="00742585">
              <w:rPr>
                <w:bCs/>
                <w:sz w:val="18"/>
                <w:szCs w:val="18"/>
              </w:rPr>
              <w:t>а</w:t>
            </w:r>
            <w:r w:rsidRPr="00742585">
              <w:rPr>
                <w:bCs/>
                <w:sz w:val="18"/>
                <w:szCs w:val="18"/>
              </w:rPr>
              <w:t>лизацию пр</w:t>
            </w:r>
            <w:r w:rsidRPr="00742585">
              <w:rPr>
                <w:bCs/>
                <w:sz w:val="18"/>
                <w:szCs w:val="18"/>
              </w:rPr>
              <w:t>о</w:t>
            </w:r>
            <w:r w:rsidRPr="00742585">
              <w:rPr>
                <w:bCs/>
                <w:sz w:val="18"/>
                <w:szCs w:val="18"/>
              </w:rPr>
              <w:t>ектов жили</w:t>
            </w:r>
            <w:r w:rsidRPr="00742585">
              <w:rPr>
                <w:bCs/>
                <w:sz w:val="18"/>
                <w:szCs w:val="18"/>
              </w:rPr>
              <w:t>щ</w:t>
            </w:r>
            <w:r w:rsidRPr="00742585">
              <w:rPr>
                <w:bCs/>
                <w:sz w:val="18"/>
                <w:szCs w:val="18"/>
              </w:rPr>
              <w:t>ного стро</w:t>
            </w:r>
            <w:r w:rsidRPr="00742585">
              <w:rPr>
                <w:bCs/>
                <w:sz w:val="18"/>
                <w:szCs w:val="18"/>
              </w:rPr>
              <w:t>и</w:t>
            </w:r>
            <w:r w:rsidRPr="00742585">
              <w:rPr>
                <w:bCs/>
                <w:sz w:val="18"/>
                <w:szCs w:val="18"/>
              </w:rPr>
              <w:t>тельства (ра</w:t>
            </w:r>
            <w:r w:rsidRPr="00742585">
              <w:rPr>
                <w:bCs/>
                <w:sz w:val="18"/>
                <w:szCs w:val="18"/>
              </w:rPr>
              <w:t>з</w:t>
            </w:r>
            <w:r w:rsidRPr="00742585">
              <w:rPr>
                <w:bCs/>
                <w:sz w:val="18"/>
                <w:szCs w:val="18"/>
              </w:rPr>
              <w:t>витие застр</w:t>
            </w:r>
            <w:r w:rsidRPr="00742585">
              <w:rPr>
                <w:bCs/>
                <w:sz w:val="18"/>
                <w:szCs w:val="18"/>
              </w:rPr>
              <w:t>о</w:t>
            </w:r>
            <w:r w:rsidRPr="00742585">
              <w:rPr>
                <w:bCs/>
                <w:sz w:val="18"/>
                <w:szCs w:val="18"/>
              </w:rPr>
              <w:t>енных терр</w:t>
            </w:r>
            <w:r w:rsidRPr="00742585">
              <w:rPr>
                <w:bCs/>
                <w:sz w:val="18"/>
                <w:szCs w:val="18"/>
              </w:rPr>
              <w:t>и</w:t>
            </w:r>
            <w:r w:rsidRPr="00742585">
              <w:rPr>
                <w:bCs/>
                <w:sz w:val="18"/>
                <w:szCs w:val="18"/>
              </w:rPr>
              <w:t>торий, ко</w:t>
            </w:r>
            <w:r w:rsidRPr="00742585">
              <w:rPr>
                <w:bCs/>
                <w:sz w:val="18"/>
                <w:szCs w:val="18"/>
              </w:rPr>
              <w:t>м</w:t>
            </w:r>
            <w:r w:rsidRPr="00742585">
              <w:rPr>
                <w:bCs/>
                <w:sz w:val="18"/>
                <w:szCs w:val="18"/>
              </w:rPr>
              <w:t>плексное о</w:t>
            </w:r>
            <w:r w:rsidRPr="00742585">
              <w:rPr>
                <w:bCs/>
                <w:sz w:val="18"/>
                <w:szCs w:val="18"/>
              </w:rPr>
              <w:t>с</w:t>
            </w:r>
            <w:r w:rsidRPr="00742585">
              <w:rPr>
                <w:bCs/>
                <w:sz w:val="18"/>
                <w:szCs w:val="18"/>
              </w:rPr>
              <w:t>воение терр</w:t>
            </w:r>
            <w:r w:rsidRPr="00742585">
              <w:rPr>
                <w:bCs/>
                <w:sz w:val="18"/>
                <w:szCs w:val="18"/>
              </w:rPr>
              <w:t>и</w:t>
            </w:r>
            <w:r w:rsidRPr="00742585">
              <w:rPr>
                <w:bCs/>
                <w:sz w:val="18"/>
                <w:szCs w:val="18"/>
              </w:rPr>
              <w:lastRenderedPageBreak/>
              <w:t>торий).</w:t>
            </w:r>
          </w:p>
        </w:tc>
        <w:tc>
          <w:tcPr>
            <w:tcW w:w="1701" w:type="dxa"/>
            <w:vMerge w:val="restart"/>
            <w:shd w:val="clear" w:color="auto" w:fill="auto"/>
            <w:hideMark/>
          </w:tcPr>
          <w:p w:rsidR="00B63B28" w:rsidRPr="00742585" w:rsidRDefault="00B63B28" w:rsidP="00B63B28">
            <w:pPr>
              <w:jc w:val="both"/>
              <w:rPr>
                <w:bCs/>
                <w:sz w:val="18"/>
                <w:szCs w:val="18"/>
              </w:rPr>
            </w:pPr>
            <w:r w:rsidRPr="00742585">
              <w:rPr>
                <w:bCs/>
                <w:sz w:val="18"/>
                <w:szCs w:val="18"/>
              </w:rPr>
              <w:lastRenderedPageBreak/>
              <w:t>отдел жилищно-коммунального хозяйства, энерг</w:t>
            </w:r>
            <w:r w:rsidRPr="00742585">
              <w:rPr>
                <w:bCs/>
                <w:sz w:val="18"/>
                <w:szCs w:val="18"/>
              </w:rPr>
              <w:t>е</w:t>
            </w:r>
            <w:r w:rsidRPr="00742585">
              <w:rPr>
                <w:bCs/>
                <w:sz w:val="18"/>
                <w:szCs w:val="18"/>
              </w:rPr>
              <w:t>тики и строител</w:t>
            </w:r>
            <w:r w:rsidRPr="00742585">
              <w:rPr>
                <w:bCs/>
                <w:sz w:val="18"/>
                <w:szCs w:val="18"/>
              </w:rPr>
              <w:t>ь</w:t>
            </w:r>
            <w:r w:rsidRPr="00742585">
              <w:rPr>
                <w:bCs/>
                <w:sz w:val="18"/>
                <w:szCs w:val="18"/>
              </w:rPr>
              <w:t>ства администр</w:t>
            </w:r>
            <w:r w:rsidRPr="00742585">
              <w:rPr>
                <w:bCs/>
                <w:sz w:val="18"/>
                <w:szCs w:val="18"/>
              </w:rPr>
              <w:t>а</w:t>
            </w:r>
            <w:r w:rsidRPr="00742585">
              <w:rPr>
                <w:bCs/>
                <w:sz w:val="18"/>
                <w:szCs w:val="18"/>
              </w:rPr>
              <w:t>ции района/отдел по жилищным вопросам и мун</w:t>
            </w:r>
            <w:r w:rsidRPr="00742585">
              <w:rPr>
                <w:bCs/>
                <w:sz w:val="18"/>
                <w:szCs w:val="18"/>
              </w:rPr>
              <w:t>и</w:t>
            </w:r>
            <w:r w:rsidRPr="00742585">
              <w:rPr>
                <w:bCs/>
                <w:sz w:val="18"/>
                <w:szCs w:val="18"/>
              </w:rPr>
              <w:t>ципальной собс</w:t>
            </w:r>
            <w:r w:rsidRPr="00742585">
              <w:rPr>
                <w:bCs/>
                <w:sz w:val="18"/>
                <w:szCs w:val="18"/>
              </w:rPr>
              <w:t>т</w:t>
            </w:r>
            <w:r w:rsidRPr="00742585">
              <w:rPr>
                <w:bCs/>
                <w:sz w:val="18"/>
                <w:szCs w:val="18"/>
              </w:rPr>
              <w:t>венности админ</w:t>
            </w:r>
            <w:r w:rsidRPr="00742585">
              <w:rPr>
                <w:bCs/>
                <w:sz w:val="18"/>
                <w:szCs w:val="18"/>
              </w:rPr>
              <w:t>и</w:t>
            </w:r>
            <w:r w:rsidRPr="00742585">
              <w:rPr>
                <w:bCs/>
                <w:sz w:val="18"/>
                <w:szCs w:val="18"/>
              </w:rPr>
              <w:t>страции ра</w:t>
            </w:r>
            <w:r w:rsidRPr="00742585">
              <w:rPr>
                <w:bCs/>
                <w:sz w:val="18"/>
                <w:szCs w:val="18"/>
              </w:rPr>
              <w:t>й</w:t>
            </w:r>
            <w:r w:rsidRPr="00742585">
              <w:rPr>
                <w:bCs/>
                <w:sz w:val="18"/>
                <w:szCs w:val="18"/>
              </w:rPr>
              <w:t>она/администраци</w:t>
            </w:r>
            <w:r w:rsidRPr="00742585">
              <w:rPr>
                <w:bCs/>
                <w:sz w:val="18"/>
                <w:szCs w:val="18"/>
              </w:rPr>
              <w:lastRenderedPageBreak/>
              <w:t>и городских и сельских посел</w:t>
            </w:r>
            <w:r w:rsidRPr="00742585">
              <w:rPr>
                <w:bCs/>
                <w:sz w:val="18"/>
                <w:szCs w:val="18"/>
              </w:rPr>
              <w:t>е</w:t>
            </w:r>
            <w:r w:rsidRPr="00742585">
              <w:rPr>
                <w:bCs/>
                <w:sz w:val="18"/>
                <w:szCs w:val="18"/>
              </w:rPr>
              <w:t>ний района</w:t>
            </w: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lastRenderedPageBreak/>
              <w:t>всего</w:t>
            </w:r>
          </w:p>
        </w:tc>
        <w:tc>
          <w:tcPr>
            <w:tcW w:w="1418" w:type="dxa"/>
            <w:vMerge w:val="restart"/>
            <w:shd w:val="clear" w:color="auto" w:fill="auto"/>
            <w:hideMark/>
          </w:tcPr>
          <w:p w:rsidR="00B63B28" w:rsidRPr="00742585" w:rsidRDefault="00B63B28" w:rsidP="00742585">
            <w:pPr>
              <w:jc w:val="both"/>
              <w:rPr>
                <w:bCs/>
                <w:sz w:val="18"/>
                <w:szCs w:val="18"/>
              </w:rPr>
            </w:pPr>
            <w:r w:rsidRPr="00742585">
              <w:rPr>
                <w:bCs/>
                <w:sz w:val="18"/>
                <w:szCs w:val="18"/>
              </w:rPr>
              <w:t>непосред</w:t>
            </w:r>
            <w:r w:rsidR="00742585">
              <w:rPr>
                <w:bCs/>
                <w:sz w:val="18"/>
                <w:szCs w:val="18"/>
              </w:rPr>
              <w:t>с</w:t>
            </w:r>
            <w:r w:rsidR="00742585">
              <w:rPr>
                <w:bCs/>
                <w:sz w:val="18"/>
                <w:szCs w:val="18"/>
              </w:rPr>
              <w:t>т</w:t>
            </w:r>
            <w:r w:rsidR="00742585">
              <w:rPr>
                <w:bCs/>
                <w:sz w:val="18"/>
                <w:szCs w:val="18"/>
              </w:rPr>
              <w:t>венный</w:t>
            </w:r>
            <w:r w:rsidRPr="00742585">
              <w:rPr>
                <w:bCs/>
                <w:sz w:val="18"/>
                <w:szCs w:val="18"/>
              </w:rPr>
              <w:t xml:space="preserve"> -1; конечный- 2,3</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1146750,36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367662,13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410268,39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289665,23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21501,50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23930,40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18722,70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15000,00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федеральный бюджет</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автоно</w:t>
            </w:r>
            <w:r w:rsidRPr="00742585">
              <w:rPr>
                <w:bCs/>
                <w:sz w:val="18"/>
                <w:szCs w:val="18"/>
              </w:rPr>
              <w:t>м</w:t>
            </w:r>
            <w:r w:rsidRPr="00742585">
              <w:rPr>
                <w:bCs/>
                <w:sz w:val="18"/>
                <w:szCs w:val="18"/>
              </w:rPr>
              <w:lastRenderedPageBreak/>
              <w:t>ного округа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1018638,2</w:t>
            </w:r>
            <w:r w:rsidRPr="00B63B28">
              <w:rPr>
                <w:bCs/>
                <w:sz w:val="18"/>
                <w:szCs w:val="18"/>
              </w:rPr>
              <w:lastRenderedPageBreak/>
              <w:t>1</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lastRenderedPageBreak/>
              <w:t>330895,91</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370587,20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276974,</w:t>
            </w:r>
            <w:r w:rsidRPr="00B63B28">
              <w:rPr>
                <w:bCs/>
                <w:sz w:val="18"/>
                <w:szCs w:val="18"/>
              </w:rPr>
              <w:lastRenderedPageBreak/>
              <w:t>10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lastRenderedPageBreak/>
              <w:t>13510,3</w:t>
            </w:r>
            <w:r w:rsidRPr="00B63B28">
              <w:rPr>
                <w:bCs/>
                <w:sz w:val="18"/>
                <w:szCs w:val="18"/>
              </w:rPr>
              <w:lastRenderedPageBreak/>
              <w:t>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lastRenderedPageBreak/>
              <w:t>15939,20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10731,50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района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128112,15</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36766,22</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39681,19</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12691,13</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7991,20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7991,20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7991,20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15000,00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поселений</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в том числе бе</w:t>
            </w:r>
            <w:r w:rsidRPr="0082614D">
              <w:rPr>
                <w:bCs/>
                <w:sz w:val="18"/>
                <w:szCs w:val="18"/>
              </w:rPr>
              <w:t>з</w:t>
            </w:r>
            <w:r w:rsidRPr="0082614D">
              <w:rPr>
                <w:bCs/>
                <w:sz w:val="18"/>
                <w:szCs w:val="18"/>
              </w:rPr>
              <w:t>возмездные пост</w:t>
            </w:r>
            <w:r w:rsidRPr="0082614D">
              <w:rPr>
                <w:bCs/>
                <w:sz w:val="18"/>
                <w:szCs w:val="18"/>
              </w:rPr>
              <w:t>у</w:t>
            </w:r>
            <w:r w:rsidRPr="0082614D">
              <w:rPr>
                <w:bCs/>
                <w:sz w:val="18"/>
                <w:szCs w:val="18"/>
              </w:rPr>
              <w:t>пления от физич</w:t>
            </w:r>
            <w:r w:rsidRPr="0082614D">
              <w:rPr>
                <w:bCs/>
                <w:sz w:val="18"/>
                <w:szCs w:val="18"/>
              </w:rPr>
              <w:t>е</w:t>
            </w:r>
            <w:r w:rsidRPr="0082614D">
              <w:rPr>
                <w:bCs/>
                <w:sz w:val="18"/>
                <w:szCs w:val="18"/>
              </w:rPr>
              <w:t>ских и юридич</w:t>
            </w:r>
            <w:r w:rsidRPr="0082614D">
              <w:rPr>
                <w:bCs/>
                <w:sz w:val="18"/>
                <w:szCs w:val="18"/>
              </w:rPr>
              <w:t>е</w:t>
            </w:r>
            <w:r w:rsidRPr="0082614D">
              <w:rPr>
                <w:bCs/>
                <w:sz w:val="18"/>
                <w:szCs w:val="18"/>
              </w:rPr>
              <w:t>ских лиц</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1713,64</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1713,64</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466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2.2.1.1.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Приобретение жилых пом</w:t>
            </w:r>
            <w:r w:rsidRPr="00B63B28">
              <w:rPr>
                <w:sz w:val="18"/>
                <w:szCs w:val="18"/>
              </w:rPr>
              <w:t>е</w:t>
            </w:r>
            <w:r w:rsidRPr="00B63B28">
              <w:rPr>
                <w:sz w:val="18"/>
                <w:szCs w:val="18"/>
              </w:rPr>
              <w:t>щений в з</w:t>
            </w:r>
            <w:r w:rsidRPr="00B63B28">
              <w:rPr>
                <w:sz w:val="18"/>
                <w:szCs w:val="18"/>
              </w:rPr>
              <w:t>а</w:t>
            </w:r>
            <w:r w:rsidRPr="00B63B28">
              <w:rPr>
                <w:sz w:val="18"/>
                <w:szCs w:val="18"/>
              </w:rPr>
              <w:t>вершенных строительс</w:t>
            </w:r>
            <w:r w:rsidRPr="00B63B28">
              <w:rPr>
                <w:sz w:val="18"/>
                <w:szCs w:val="18"/>
              </w:rPr>
              <w:t>т</w:t>
            </w:r>
            <w:r w:rsidRPr="00B63B28">
              <w:rPr>
                <w:sz w:val="18"/>
                <w:szCs w:val="18"/>
              </w:rPr>
              <w:t>вом домах, введенных в эксплуатацию не ранее 2 лет, предшеству</w:t>
            </w:r>
            <w:r w:rsidRPr="00B63B28">
              <w:rPr>
                <w:sz w:val="18"/>
                <w:szCs w:val="18"/>
              </w:rPr>
              <w:t>ю</w:t>
            </w:r>
            <w:r w:rsidRPr="00B63B28">
              <w:rPr>
                <w:sz w:val="18"/>
                <w:szCs w:val="18"/>
              </w:rPr>
              <w:t>щего текущему году, или в строящихся многокварти</w:t>
            </w:r>
            <w:r w:rsidRPr="00B63B28">
              <w:rPr>
                <w:sz w:val="18"/>
                <w:szCs w:val="18"/>
              </w:rPr>
              <w:t>р</w:t>
            </w:r>
            <w:r w:rsidRPr="00B63B28">
              <w:rPr>
                <w:sz w:val="18"/>
                <w:szCs w:val="18"/>
              </w:rPr>
              <w:t>ных домах, в случае если их строительная готовность составляет не менее чем 60 процентов (для населенных пунктов чи</w:t>
            </w:r>
            <w:r w:rsidRPr="00B63B28">
              <w:rPr>
                <w:sz w:val="18"/>
                <w:szCs w:val="18"/>
              </w:rPr>
              <w:t>с</w:t>
            </w:r>
            <w:r w:rsidRPr="00B63B28">
              <w:rPr>
                <w:sz w:val="18"/>
                <w:szCs w:val="18"/>
              </w:rPr>
              <w:t>ленностью до 5000 человек ‒ не менее чем 40 процентов) от предусмо</w:t>
            </w:r>
            <w:r w:rsidRPr="00B63B28">
              <w:rPr>
                <w:sz w:val="18"/>
                <w:szCs w:val="18"/>
              </w:rPr>
              <w:t>т</w:t>
            </w:r>
            <w:r w:rsidRPr="00B63B28">
              <w:rPr>
                <w:sz w:val="18"/>
                <w:szCs w:val="18"/>
              </w:rPr>
              <w:t>ренной пр</w:t>
            </w:r>
            <w:r w:rsidRPr="00B63B28">
              <w:rPr>
                <w:sz w:val="18"/>
                <w:szCs w:val="18"/>
              </w:rPr>
              <w:t>о</w:t>
            </w:r>
            <w:r w:rsidRPr="00B63B28">
              <w:rPr>
                <w:sz w:val="18"/>
                <w:szCs w:val="18"/>
              </w:rPr>
              <w:t>ектной док</w:t>
            </w:r>
            <w:r w:rsidRPr="00B63B28">
              <w:rPr>
                <w:sz w:val="18"/>
                <w:szCs w:val="18"/>
              </w:rPr>
              <w:t>у</w:t>
            </w:r>
            <w:r w:rsidRPr="00B63B28">
              <w:rPr>
                <w:sz w:val="18"/>
                <w:szCs w:val="18"/>
              </w:rPr>
              <w:t>ментацией готовности таких мног</w:t>
            </w:r>
            <w:r w:rsidRPr="00B63B28">
              <w:rPr>
                <w:sz w:val="18"/>
                <w:szCs w:val="18"/>
              </w:rPr>
              <w:t>о</w:t>
            </w:r>
            <w:r w:rsidRPr="00B63B28">
              <w:rPr>
                <w:sz w:val="18"/>
                <w:szCs w:val="18"/>
              </w:rPr>
              <w:t>квартирных домов</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жилищно-коммунального хозяйства, энерг</w:t>
            </w:r>
            <w:r w:rsidRPr="00B63B28">
              <w:rPr>
                <w:sz w:val="18"/>
                <w:szCs w:val="18"/>
              </w:rPr>
              <w:t>е</w:t>
            </w:r>
            <w:r w:rsidRPr="00B63B28">
              <w:rPr>
                <w:sz w:val="18"/>
                <w:szCs w:val="18"/>
              </w:rPr>
              <w:t>тики и строител</w:t>
            </w:r>
            <w:r w:rsidRPr="00B63B28">
              <w:rPr>
                <w:sz w:val="18"/>
                <w:szCs w:val="18"/>
              </w:rPr>
              <w:t>ь</w:t>
            </w:r>
            <w:r w:rsidRPr="00B63B28">
              <w:rPr>
                <w:sz w:val="18"/>
                <w:szCs w:val="18"/>
              </w:rPr>
              <w:t>ства администр</w:t>
            </w:r>
            <w:r w:rsidRPr="00B63B28">
              <w:rPr>
                <w:sz w:val="18"/>
                <w:szCs w:val="18"/>
              </w:rPr>
              <w:t>а</w:t>
            </w:r>
            <w:r w:rsidRPr="00B63B28">
              <w:rPr>
                <w:sz w:val="18"/>
                <w:szCs w:val="18"/>
              </w:rPr>
              <w:t>ции района/отдел по жилищным вопросам и мун</w:t>
            </w:r>
            <w:r w:rsidRPr="00B63B28">
              <w:rPr>
                <w:sz w:val="18"/>
                <w:szCs w:val="18"/>
              </w:rPr>
              <w:t>и</w:t>
            </w:r>
            <w:r w:rsidRPr="00B63B28">
              <w:rPr>
                <w:sz w:val="18"/>
                <w:szCs w:val="18"/>
              </w:rPr>
              <w:t>ципальной собс</w:t>
            </w:r>
            <w:r w:rsidRPr="00B63B28">
              <w:rPr>
                <w:sz w:val="18"/>
                <w:szCs w:val="18"/>
              </w:rPr>
              <w:t>т</w:t>
            </w:r>
            <w:r w:rsidRPr="00B63B28">
              <w:rPr>
                <w:sz w:val="18"/>
                <w:szCs w:val="18"/>
              </w:rPr>
              <w:t>венности админ</w:t>
            </w:r>
            <w:r w:rsidRPr="00B63B28">
              <w:rPr>
                <w:sz w:val="18"/>
                <w:szCs w:val="18"/>
              </w:rPr>
              <w:t>и</w:t>
            </w:r>
            <w:r w:rsidRPr="00B63B28">
              <w:rPr>
                <w:sz w:val="18"/>
                <w:szCs w:val="18"/>
              </w:rPr>
              <w:t>страции ра</w:t>
            </w:r>
            <w:r w:rsidRPr="00B63B28">
              <w:rPr>
                <w:sz w:val="18"/>
                <w:szCs w:val="18"/>
              </w:rPr>
              <w:t>й</w:t>
            </w:r>
            <w:r w:rsidRPr="00B63B28">
              <w:rPr>
                <w:sz w:val="18"/>
                <w:szCs w:val="18"/>
              </w:rPr>
              <w:t>она/администрации городских и сельских посел</w:t>
            </w:r>
            <w:r w:rsidRPr="00B63B28">
              <w:rPr>
                <w:sz w:val="18"/>
                <w:szCs w:val="18"/>
              </w:rPr>
              <w:t>е</w:t>
            </w:r>
            <w:r w:rsidRPr="00B63B28">
              <w:rPr>
                <w:sz w:val="18"/>
                <w:szCs w:val="18"/>
              </w:rPr>
              <w:t>ний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1146750,36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367662,13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410268,39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289665,23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21501,50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23930,40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18722,70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15000,00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1018638,21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330895,91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370587,20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276974,10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13510,30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15939,20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10731,50</w:t>
            </w:r>
          </w:p>
        </w:tc>
        <w:tc>
          <w:tcPr>
            <w:tcW w:w="851" w:type="dxa"/>
            <w:shd w:val="clear" w:color="auto" w:fill="auto"/>
            <w:vAlign w:val="center"/>
            <w:hideMark/>
          </w:tcPr>
          <w:p w:rsidR="00B63B28" w:rsidRPr="00B63B28" w:rsidRDefault="00B63B28" w:rsidP="00B63B28">
            <w:pPr>
              <w:jc w:val="center"/>
              <w:rPr>
                <w:sz w:val="18"/>
                <w:szCs w:val="18"/>
              </w:rPr>
            </w:pP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128112,15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36766,22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39681,19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12691,13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7991,20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7991,20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7991,20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15000,00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1713,64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1713,64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742585" w:rsidP="00B63B28">
            <w:pPr>
              <w:jc w:val="both"/>
              <w:rPr>
                <w:bCs/>
                <w:sz w:val="18"/>
                <w:szCs w:val="18"/>
              </w:rPr>
            </w:pPr>
            <w:r w:rsidRPr="00742585">
              <w:rPr>
                <w:bCs/>
                <w:sz w:val="18"/>
                <w:szCs w:val="18"/>
              </w:rPr>
              <w:lastRenderedPageBreak/>
              <w:t>Итого по основному мероприятию 2.</w:t>
            </w:r>
            <w:r w:rsidR="00B63B28" w:rsidRPr="00742585">
              <w:rPr>
                <w:bCs/>
                <w:sz w:val="18"/>
                <w:szCs w:val="18"/>
              </w:rPr>
              <w:t>2.1.</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1146750,36</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367662,13</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410268,39</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289665,23</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21501,50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23930,40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18722,70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15000,00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1018638,21</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330895,91</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370587,20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276974,10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13510,30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15939,20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10731,50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128112,15</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36766,22</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39681,19</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12691,13</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7991,20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7991,20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7991,20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15000,00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в том числе бе</w:t>
            </w:r>
            <w:r w:rsidRPr="00742585">
              <w:rPr>
                <w:sz w:val="18"/>
                <w:szCs w:val="18"/>
              </w:rPr>
              <w:t>з</w:t>
            </w:r>
            <w:r w:rsidRPr="00742585">
              <w:rPr>
                <w:sz w:val="18"/>
                <w:szCs w:val="18"/>
              </w:rPr>
              <w:t>возмездные пост</w:t>
            </w:r>
            <w:r w:rsidRPr="00742585">
              <w:rPr>
                <w:sz w:val="18"/>
                <w:szCs w:val="18"/>
              </w:rPr>
              <w:t>у</w:t>
            </w:r>
            <w:r w:rsidRPr="00742585">
              <w:rPr>
                <w:sz w:val="18"/>
                <w:szCs w:val="18"/>
              </w:rPr>
              <w:t>пления от физич</w:t>
            </w:r>
            <w:r w:rsidRPr="00742585">
              <w:rPr>
                <w:sz w:val="18"/>
                <w:szCs w:val="18"/>
              </w:rPr>
              <w:t>е</w:t>
            </w:r>
            <w:r w:rsidRPr="00742585">
              <w:rPr>
                <w:sz w:val="18"/>
                <w:szCs w:val="18"/>
              </w:rPr>
              <w:t>ских и юридич</w:t>
            </w:r>
            <w:r w:rsidRPr="00742585">
              <w:rPr>
                <w:sz w:val="18"/>
                <w:szCs w:val="18"/>
              </w:rPr>
              <w:t>е</w:t>
            </w:r>
            <w:r w:rsidRPr="00742585">
              <w:rPr>
                <w:sz w:val="18"/>
                <w:szCs w:val="18"/>
              </w:rPr>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1713,64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1713,64</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1305"/>
        </w:trPr>
        <w:tc>
          <w:tcPr>
            <w:tcW w:w="1135" w:type="dxa"/>
            <w:vMerge w:val="restart"/>
            <w:shd w:val="clear" w:color="auto" w:fill="auto"/>
            <w:hideMark/>
          </w:tcPr>
          <w:p w:rsidR="00B63B28" w:rsidRPr="00742585" w:rsidRDefault="00B63B28" w:rsidP="00B63B28">
            <w:pPr>
              <w:jc w:val="center"/>
              <w:rPr>
                <w:bCs/>
                <w:sz w:val="18"/>
                <w:szCs w:val="18"/>
              </w:rPr>
            </w:pPr>
            <w:r w:rsidRPr="00742585">
              <w:rPr>
                <w:bCs/>
                <w:sz w:val="18"/>
                <w:szCs w:val="18"/>
              </w:rPr>
              <w:t>2.2.2.</w:t>
            </w:r>
          </w:p>
        </w:tc>
        <w:tc>
          <w:tcPr>
            <w:tcW w:w="1417" w:type="dxa"/>
            <w:gridSpan w:val="2"/>
            <w:vMerge w:val="restart"/>
            <w:shd w:val="clear" w:color="auto" w:fill="auto"/>
            <w:hideMark/>
          </w:tcPr>
          <w:p w:rsidR="00B63B28" w:rsidRPr="00742585" w:rsidRDefault="00B63B28" w:rsidP="00B63B28">
            <w:pPr>
              <w:jc w:val="both"/>
              <w:rPr>
                <w:bCs/>
                <w:sz w:val="18"/>
                <w:szCs w:val="18"/>
              </w:rPr>
            </w:pPr>
            <w:r w:rsidRPr="00742585">
              <w:rPr>
                <w:bCs/>
                <w:sz w:val="18"/>
                <w:szCs w:val="18"/>
              </w:rPr>
              <w:t>Защита ж</w:t>
            </w:r>
            <w:r w:rsidRPr="00742585">
              <w:rPr>
                <w:bCs/>
                <w:sz w:val="18"/>
                <w:szCs w:val="18"/>
              </w:rPr>
              <w:t>и</w:t>
            </w:r>
            <w:r w:rsidRPr="00742585">
              <w:rPr>
                <w:bCs/>
                <w:sz w:val="18"/>
                <w:szCs w:val="18"/>
              </w:rPr>
              <w:t>лищных прав детей-сирот и детей, оста</w:t>
            </w:r>
            <w:r w:rsidRPr="00742585">
              <w:rPr>
                <w:bCs/>
                <w:sz w:val="18"/>
                <w:szCs w:val="18"/>
              </w:rPr>
              <w:t>в</w:t>
            </w:r>
            <w:r w:rsidRPr="00742585">
              <w:rPr>
                <w:bCs/>
                <w:sz w:val="18"/>
                <w:szCs w:val="18"/>
              </w:rPr>
              <w:t>шихся без п</w:t>
            </w:r>
            <w:r w:rsidRPr="00742585">
              <w:rPr>
                <w:bCs/>
                <w:sz w:val="18"/>
                <w:szCs w:val="18"/>
              </w:rPr>
              <w:t>о</w:t>
            </w:r>
            <w:r w:rsidRPr="00742585">
              <w:rPr>
                <w:bCs/>
                <w:sz w:val="18"/>
                <w:szCs w:val="18"/>
              </w:rPr>
              <w:t>печения род</w:t>
            </w:r>
            <w:r w:rsidRPr="00742585">
              <w:rPr>
                <w:bCs/>
                <w:sz w:val="18"/>
                <w:szCs w:val="18"/>
              </w:rPr>
              <w:t>и</w:t>
            </w:r>
            <w:r w:rsidRPr="00742585">
              <w:rPr>
                <w:bCs/>
                <w:sz w:val="18"/>
                <w:szCs w:val="18"/>
              </w:rPr>
              <w:t>телей, и лиц из их числа.</w:t>
            </w:r>
          </w:p>
        </w:tc>
        <w:tc>
          <w:tcPr>
            <w:tcW w:w="1701" w:type="dxa"/>
            <w:vMerge w:val="restart"/>
            <w:shd w:val="clear" w:color="auto" w:fill="auto"/>
            <w:hideMark/>
          </w:tcPr>
          <w:p w:rsidR="00B63B28" w:rsidRPr="00742585" w:rsidRDefault="00B63B28" w:rsidP="00B63B28">
            <w:pPr>
              <w:jc w:val="both"/>
              <w:rPr>
                <w:bCs/>
                <w:sz w:val="18"/>
                <w:szCs w:val="18"/>
              </w:rPr>
            </w:pPr>
            <w:r w:rsidRPr="00742585">
              <w:rPr>
                <w:bCs/>
                <w:sz w:val="18"/>
                <w:szCs w:val="18"/>
              </w:rPr>
              <w:t>управление опеки и попечительства администрации ра</w:t>
            </w:r>
            <w:r w:rsidRPr="00742585">
              <w:rPr>
                <w:bCs/>
                <w:sz w:val="18"/>
                <w:szCs w:val="18"/>
              </w:rPr>
              <w:t>й</w:t>
            </w:r>
            <w:r w:rsidRPr="00742585">
              <w:rPr>
                <w:bCs/>
                <w:sz w:val="18"/>
                <w:szCs w:val="18"/>
              </w:rPr>
              <w:t>она/муниципальное казенное учре</w:t>
            </w:r>
            <w:r w:rsidRPr="00742585">
              <w:rPr>
                <w:bCs/>
                <w:sz w:val="18"/>
                <w:szCs w:val="18"/>
              </w:rPr>
              <w:t>ж</w:t>
            </w:r>
            <w:r w:rsidRPr="00742585">
              <w:rPr>
                <w:bCs/>
                <w:sz w:val="18"/>
                <w:szCs w:val="18"/>
              </w:rPr>
              <w:t>дение «Управл</w:t>
            </w:r>
            <w:r w:rsidRPr="00742585">
              <w:rPr>
                <w:bCs/>
                <w:sz w:val="18"/>
                <w:szCs w:val="18"/>
              </w:rPr>
              <w:t>е</w:t>
            </w:r>
            <w:r w:rsidRPr="00742585">
              <w:rPr>
                <w:bCs/>
                <w:sz w:val="18"/>
                <w:szCs w:val="18"/>
              </w:rPr>
              <w:t>ние капитального строительства по застройке Нижн</w:t>
            </w:r>
            <w:r w:rsidRPr="00742585">
              <w:rPr>
                <w:bCs/>
                <w:sz w:val="18"/>
                <w:szCs w:val="18"/>
              </w:rPr>
              <w:t>е</w:t>
            </w:r>
            <w:r w:rsidRPr="00742585">
              <w:rPr>
                <w:bCs/>
                <w:sz w:val="18"/>
                <w:szCs w:val="18"/>
              </w:rPr>
              <w:t>вартовского ра</w:t>
            </w:r>
            <w:r w:rsidRPr="00742585">
              <w:rPr>
                <w:bCs/>
                <w:sz w:val="18"/>
                <w:szCs w:val="18"/>
              </w:rPr>
              <w:t>й</w:t>
            </w:r>
            <w:r w:rsidRPr="00742585">
              <w:rPr>
                <w:bCs/>
                <w:sz w:val="18"/>
                <w:szCs w:val="18"/>
              </w:rPr>
              <w:t>она»</w:t>
            </w: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всего</w:t>
            </w:r>
          </w:p>
        </w:tc>
        <w:tc>
          <w:tcPr>
            <w:tcW w:w="1418" w:type="dxa"/>
            <w:vMerge w:val="restart"/>
            <w:shd w:val="clear" w:color="auto" w:fill="auto"/>
            <w:hideMark/>
          </w:tcPr>
          <w:p w:rsidR="00B63B28" w:rsidRPr="00742585" w:rsidRDefault="00B63B28" w:rsidP="00B63B28">
            <w:pPr>
              <w:jc w:val="center"/>
              <w:rPr>
                <w:bCs/>
                <w:sz w:val="18"/>
                <w:szCs w:val="18"/>
              </w:rPr>
            </w:pPr>
            <w:r w:rsidRPr="00742585">
              <w:rPr>
                <w:bCs/>
                <w:sz w:val="18"/>
                <w:szCs w:val="18"/>
              </w:rPr>
              <w:t>непосредс</w:t>
            </w:r>
            <w:r w:rsidRPr="00742585">
              <w:rPr>
                <w:bCs/>
                <w:sz w:val="18"/>
                <w:szCs w:val="18"/>
              </w:rPr>
              <w:t>т</w:t>
            </w:r>
            <w:r w:rsidRPr="00742585">
              <w:rPr>
                <w:bCs/>
                <w:sz w:val="18"/>
                <w:szCs w:val="18"/>
              </w:rPr>
              <w:t>венный-12,13; конечный-10,11</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113352,85</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20032,50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33627,60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26643,05</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17394,60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3478,90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12176,20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федеральный бюджет</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автоно</w:t>
            </w:r>
            <w:r w:rsidRPr="00742585">
              <w:rPr>
                <w:bCs/>
                <w:sz w:val="18"/>
                <w:szCs w:val="18"/>
              </w:rPr>
              <w:t>м</w:t>
            </w:r>
            <w:r w:rsidRPr="00742585">
              <w:rPr>
                <w:bCs/>
                <w:sz w:val="18"/>
                <w:szCs w:val="18"/>
              </w:rPr>
              <w:t>ного округа</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113352,85</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20032,50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33627,60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26643,05</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17394,60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3478,90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12176,20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района</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поселений</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72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 том числе бе</w:t>
            </w:r>
            <w:r w:rsidRPr="00742585">
              <w:rPr>
                <w:bCs/>
                <w:sz w:val="18"/>
                <w:szCs w:val="18"/>
              </w:rPr>
              <w:t>з</w:t>
            </w:r>
            <w:r w:rsidRPr="00742585">
              <w:rPr>
                <w:bCs/>
                <w:sz w:val="18"/>
                <w:szCs w:val="18"/>
              </w:rPr>
              <w:t>возмездные пост</w:t>
            </w:r>
            <w:r w:rsidRPr="00742585">
              <w:rPr>
                <w:bCs/>
                <w:sz w:val="18"/>
                <w:szCs w:val="18"/>
              </w:rPr>
              <w:t>у</w:t>
            </w:r>
            <w:r w:rsidRPr="00742585">
              <w:rPr>
                <w:bCs/>
                <w:sz w:val="18"/>
                <w:szCs w:val="18"/>
              </w:rPr>
              <w:t>пления от физич</w:t>
            </w:r>
            <w:r w:rsidRPr="00742585">
              <w:rPr>
                <w:bCs/>
                <w:sz w:val="18"/>
                <w:szCs w:val="18"/>
              </w:rPr>
              <w:t>е</w:t>
            </w:r>
            <w:r w:rsidRPr="00742585">
              <w:rPr>
                <w:bCs/>
                <w:sz w:val="18"/>
                <w:szCs w:val="18"/>
              </w:rPr>
              <w:t>ских и юридич</w:t>
            </w:r>
            <w:r w:rsidRPr="00742585">
              <w:rPr>
                <w:bCs/>
                <w:sz w:val="18"/>
                <w:szCs w:val="18"/>
              </w:rPr>
              <w:t>е</w:t>
            </w:r>
            <w:r w:rsidRPr="00742585">
              <w:rPr>
                <w:bCs/>
                <w:sz w:val="18"/>
                <w:szCs w:val="18"/>
              </w:rPr>
              <w:t>ских лиц</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42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2.2.2.1.</w:t>
            </w:r>
          </w:p>
        </w:tc>
        <w:tc>
          <w:tcPr>
            <w:tcW w:w="1417" w:type="dxa"/>
            <w:gridSpan w:val="2"/>
            <w:vMerge w:val="restart"/>
            <w:shd w:val="clear" w:color="auto" w:fill="auto"/>
            <w:hideMark/>
          </w:tcPr>
          <w:p w:rsidR="00B63B28" w:rsidRPr="00742585" w:rsidRDefault="00B63B28" w:rsidP="00B63B28">
            <w:pPr>
              <w:jc w:val="both"/>
              <w:rPr>
                <w:sz w:val="18"/>
                <w:szCs w:val="18"/>
              </w:rPr>
            </w:pPr>
            <w:r w:rsidRPr="00742585">
              <w:rPr>
                <w:sz w:val="18"/>
                <w:szCs w:val="18"/>
              </w:rPr>
              <w:t>Покупка (строительс</w:t>
            </w:r>
            <w:r w:rsidRPr="00742585">
              <w:rPr>
                <w:sz w:val="18"/>
                <w:szCs w:val="18"/>
              </w:rPr>
              <w:t>т</w:t>
            </w:r>
            <w:r w:rsidRPr="00742585">
              <w:rPr>
                <w:sz w:val="18"/>
                <w:szCs w:val="18"/>
              </w:rPr>
              <w:t>во) жилых поме</w:t>
            </w:r>
            <w:r w:rsidR="00742585">
              <w:rPr>
                <w:sz w:val="18"/>
                <w:szCs w:val="18"/>
              </w:rPr>
              <w:t xml:space="preserve">щений </w:t>
            </w:r>
            <w:r w:rsidRPr="00742585">
              <w:rPr>
                <w:sz w:val="18"/>
                <w:szCs w:val="18"/>
              </w:rPr>
              <w:t>для предоставл</w:t>
            </w:r>
            <w:r w:rsidRPr="00742585">
              <w:rPr>
                <w:sz w:val="18"/>
                <w:szCs w:val="18"/>
              </w:rPr>
              <w:t>е</w:t>
            </w:r>
            <w:r w:rsidRPr="00742585">
              <w:rPr>
                <w:sz w:val="18"/>
                <w:szCs w:val="18"/>
              </w:rPr>
              <w:t>ния детям-сиротам и д</w:t>
            </w:r>
            <w:r w:rsidRPr="00742585">
              <w:rPr>
                <w:sz w:val="18"/>
                <w:szCs w:val="18"/>
              </w:rPr>
              <w:t>е</w:t>
            </w:r>
            <w:r w:rsidRPr="00742585">
              <w:rPr>
                <w:sz w:val="18"/>
                <w:szCs w:val="18"/>
              </w:rPr>
              <w:t>тям, оста</w:t>
            </w:r>
            <w:r w:rsidRPr="00742585">
              <w:rPr>
                <w:sz w:val="18"/>
                <w:szCs w:val="18"/>
              </w:rPr>
              <w:t>в</w:t>
            </w:r>
            <w:r w:rsidRPr="00742585">
              <w:rPr>
                <w:sz w:val="18"/>
                <w:szCs w:val="18"/>
              </w:rPr>
              <w:t>шимся без попечения родителей, а также лицам из числа детей-сирот и детей, оставшихся без попечения родителей, жилых пом</w:t>
            </w:r>
            <w:r w:rsidRPr="00742585">
              <w:rPr>
                <w:sz w:val="18"/>
                <w:szCs w:val="18"/>
              </w:rPr>
              <w:t>е</w:t>
            </w:r>
            <w:r w:rsidRPr="00742585">
              <w:rPr>
                <w:sz w:val="18"/>
                <w:szCs w:val="18"/>
              </w:rPr>
              <w:t>щений специ</w:t>
            </w:r>
            <w:r w:rsidRPr="00742585">
              <w:rPr>
                <w:sz w:val="18"/>
                <w:szCs w:val="18"/>
              </w:rPr>
              <w:t>а</w:t>
            </w:r>
            <w:r w:rsidRPr="00742585">
              <w:rPr>
                <w:sz w:val="18"/>
                <w:szCs w:val="18"/>
              </w:rPr>
              <w:t>лизированного жилищного фонда по дог</w:t>
            </w:r>
            <w:r w:rsidRPr="00742585">
              <w:rPr>
                <w:sz w:val="18"/>
                <w:szCs w:val="18"/>
              </w:rPr>
              <w:t>о</w:t>
            </w:r>
            <w:r w:rsidRPr="00742585">
              <w:rPr>
                <w:sz w:val="18"/>
                <w:szCs w:val="18"/>
              </w:rPr>
              <w:t>ворам найма специализир</w:t>
            </w:r>
            <w:r w:rsidRPr="00742585">
              <w:rPr>
                <w:sz w:val="18"/>
                <w:szCs w:val="18"/>
              </w:rPr>
              <w:t>о</w:t>
            </w:r>
            <w:r w:rsidRPr="00742585">
              <w:rPr>
                <w:sz w:val="18"/>
                <w:szCs w:val="18"/>
              </w:rPr>
              <w:t>ванных жилых помещений для осуществления органами м</w:t>
            </w:r>
            <w:r w:rsidRPr="00742585">
              <w:rPr>
                <w:sz w:val="18"/>
                <w:szCs w:val="18"/>
              </w:rPr>
              <w:t>е</w:t>
            </w:r>
            <w:r w:rsidRPr="00742585">
              <w:rPr>
                <w:sz w:val="18"/>
                <w:szCs w:val="18"/>
              </w:rPr>
              <w:t>стного сам</w:t>
            </w:r>
            <w:r w:rsidRPr="00742585">
              <w:rPr>
                <w:sz w:val="18"/>
                <w:szCs w:val="18"/>
              </w:rPr>
              <w:t>о</w:t>
            </w:r>
            <w:r w:rsidRPr="00742585">
              <w:rPr>
                <w:sz w:val="18"/>
                <w:szCs w:val="18"/>
              </w:rPr>
              <w:t>управления передаваемых отдельных государстве</w:t>
            </w:r>
            <w:r w:rsidRPr="00742585">
              <w:rPr>
                <w:sz w:val="18"/>
                <w:szCs w:val="18"/>
              </w:rPr>
              <w:t>н</w:t>
            </w:r>
            <w:r w:rsidRPr="00742585">
              <w:rPr>
                <w:sz w:val="18"/>
                <w:szCs w:val="18"/>
              </w:rPr>
              <w:t>ных полном</w:t>
            </w:r>
            <w:r w:rsidRPr="00742585">
              <w:rPr>
                <w:sz w:val="18"/>
                <w:szCs w:val="18"/>
              </w:rPr>
              <w:t>о</w:t>
            </w:r>
            <w:r w:rsidRPr="00742585">
              <w:rPr>
                <w:sz w:val="18"/>
                <w:szCs w:val="18"/>
              </w:rPr>
              <w:t>чий, пред</w:t>
            </w:r>
            <w:r w:rsidRPr="00742585">
              <w:rPr>
                <w:sz w:val="18"/>
                <w:szCs w:val="18"/>
              </w:rPr>
              <w:t>у</w:t>
            </w:r>
            <w:r w:rsidRPr="00742585">
              <w:rPr>
                <w:sz w:val="18"/>
                <w:szCs w:val="18"/>
              </w:rPr>
              <w:t>смотренных статьей 12 Закона Ханты-Мансийского авто</w:t>
            </w:r>
            <w:r w:rsidR="00742585">
              <w:rPr>
                <w:sz w:val="18"/>
                <w:szCs w:val="18"/>
              </w:rPr>
              <w:t>номного округа ‒ Югры от 09.06.</w:t>
            </w:r>
            <w:r w:rsidRPr="00742585">
              <w:rPr>
                <w:sz w:val="18"/>
                <w:szCs w:val="18"/>
              </w:rPr>
              <w:t>2009 года № 86-оз «О дополн</w:t>
            </w:r>
            <w:r w:rsidRPr="00742585">
              <w:rPr>
                <w:sz w:val="18"/>
                <w:szCs w:val="18"/>
              </w:rPr>
              <w:t>и</w:t>
            </w:r>
            <w:r w:rsidRPr="00742585">
              <w:rPr>
                <w:sz w:val="18"/>
                <w:szCs w:val="18"/>
              </w:rPr>
              <w:t>тельных гара</w:t>
            </w:r>
            <w:r w:rsidRPr="00742585">
              <w:rPr>
                <w:sz w:val="18"/>
                <w:szCs w:val="18"/>
              </w:rPr>
              <w:t>н</w:t>
            </w:r>
            <w:r w:rsidRPr="00742585">
              <w:rPr>
                <w:sz w:val="18"/>
                <w:szCs w:val="18"/>
              </w:rPr>
              <w:t>тияхи допо</w:t>
            </w:r>
            <w:r w:rsidRPr="00742585">
              <w:rPr>
                <w:sz w:val="18"/>
                <w:szCs w:val="18"/>
              </w:rPr>
              <w:t>л</w:t>
            </w:r>
            <w:r w:rsidRPr="00742585">
              <w:rPr>
                <w:sz w:val="18"/>
                <w:szCs w:val="18"/>
              </w:rPr>
              <w:lastRenderedPageBreak/>
              <w:t>нительных мерах соц</w:t>
            </w:r>
            <w:r w:rsidRPr="00742585">
              <w:rPr>
                <w:sz w:val="18"/>
                <w:szCs w:val="18"/>
              </w:rPr>
              <w:t>и</w:t>
            </w:r>
            <w:r w:rsidRPr="00742585">
              <w:rPr>
                <w:sz w:val="18"/>
                <w:szCs w:val="18"/>
              </w:rPr>
              <w:t>альной по</w:t>
            </w:r>
            <w:r w:rsidRPr="00742585">
              <w:rPr>
                <w:sz w:val="18"/>
                <w:szCs w:val="18"/>
              </w:rPr>
              <w:t>д</w:t>
            </w:r>
            <w:r w:rsidRPr="00742585">
              <w:rPr>
                <w:sz w:val="18"/>
                <w:szCs w:val="18"/>
              </w:rPr>
              <w:t>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w:t>
            </w:r>
            <w:r w:rsidRPr="00742585">
              <w:rPr>
                <w:sz w:val="18"/>
                <w:szCs w:val="18"/>
              </w:rPr>
              <w:t>о</w:t>
            </w:r>
            <w:r w:rsidRPr="00742585">
              <w:rPr>
                <w:sz w:val="18"/>
                <w:szCs w:val="18"/>
              </w:rPr>
              <w:t>дителей, п</w:t>
            </w:r>
            <w:r w:rsidRPr="00742585">
              <w:rPr>
                <w:sz w:val="18"/>
                <w:szCs w:val="18"/>
              </w:rPr>
              <w:t>а</w:t>
            </w:r>
            <w:r w:rsidRPr="00742585">
              <w:rPr>
                <w:sz w:val="18"/>
                <w:szCs w:val="18"/>
              </w:rPr>
              <w:t>тронатных воспитателей и воспитателей детских домов семейного типа в Ханты-Мансийском автономном округе ‒ Ю</w:t>
            </w:r>
            <w:r w:rsidRPr="00742585">
              <w:rPr>
                <w:sz w:val="18"/>
                <w:szCs w:val="18"/>
              </w:rPr>
              <w:t>г</w:t>
            </w:r>
            <w:r w:rsidRPr="00742585">
              <w:rPr>
                <w:sz w:val="18"/>
                <w:szCs w:val="18"/>
              </w:rPr>
              <w:t>ре»</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управление опеки и попечительства администрации ра</w:t>
            </w:r>
            <w:r w:rsidRPr="00B63B28">
              <w:rPr>
                <w:sz w:val="18"/>
                <w:szCs w:val="18"/>
              </w:rPr>
              <w:t>й</w:t>
            </w:r>
            <w:r w:rsidRPr="00B63B28">
              <w:rPr>
                <w:sz w:val="18"/>
                <w:szCs w:val="18"/>
              </w:rPr>
              <w:t>она/муниципальное казенное учре</w:t>
            </w:r>
            <w:r w:rsidRPr="00B63B28">
              <w:rPr>
                <w:sz w:val="18"/>
                <w:szCs w:val="18"/>
              </w:rPr>
              <w:t>ж</w:t>
            </w:r>
            <w:r w:rsidRPr="00B63B28">
              <w:rPr>
                <w:sz w:val="18"/>
                <w:szCs w:val="18"/>
              </w:rPr>
              <w:t>дение «Управл</w:t>
            </w:r>
            <w:r w:rsidRPr="00B63B28">
              <w:rPr>
                <w:sz w:val="18"/>
                <w:szCs w:val="18"/>
              </w:rPr>
              <w:t>е</w:t>
            </w:r>
            <w:r w:rsidRPr="00B63B28">
              <w:rPr>
                <w:sz w:val="18"/>
                <w:szCs w:val="18"/>
              </w:rPr>
              <w:t>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113047,25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19726,90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33627,60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26643,05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17394,60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3478,90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12176,20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113047,25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19726,90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33627,60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26643,05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17394,60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3478,90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12176,20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8192"/>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2.2.2.2.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Ремонт жилых помещений, принадлеж</w:t>
            </w:r>
            <w:r w:rsidRPr="00B63B28">
              <w:rPr>
                <w:sz w:val="18"/>
                <w:szCs w:val="18"/>
              </w:rPr>
              <w:t>а</w:t>
            </w:r>
            <w:r w:rsidRPr="00B63B28">
              <w:rPr>
                <w:sz w:val="18"/>
                <w:szCs w:val="18"/>
              </w:rPr>
              <w:t>щих детям-сиротам и д</w:t>
            </w:r>
            <w:r w:rsidRPr="00B63B28">
              <w:rPr>
                <w:sz w:val="18"/>
                <w:szCs w:val="18"/>
              </w:rPr>
              <w:t>е</w:t>
            </w:r>
            <w:r w:rsidRPr="00B63B28">
              <w:rPr>
                <w:sz w:val="18"/>
                <w:szCs w:val="18"/>
              </w:rPr>
              <w:t>тям, оста</w:t>
            </w:r>
            <w:r w:rsidRPr="00B63B28">
              <w:rPr>
                <w:sz w:val="18"/>
                <w:szCs w:val="18"/>
              </w:rPr>
              <w:t>в</w:t>
            </w:r>
            <w:r w:rsidRPr="00B63B28">
              <w:rPr>
                <w:sz w:val="18"/>
                <w:szCs w:val="18"/>
              </w:rPr>
              <w:t>шимся без попечения родителей, лицам из числа детей-сирот и детей, оста</w:t>
            </w:r>
            <w:r w:rsidRPr="00B63B28">
              <w:rPr>
                <w:sz w:val="18"/>
                <w:szCs w:val="18"/>
              </w:rPr>
              <w:t>в</w:t>
            </w:r>
            <w:r w:rsidRPr="00B63B28">
              <w:rPr>
                <w:sz w:val="18"/>
                <w:szCs w:val="18"/>
              </w:rPr>
              <w:t>шихся без п</w:t>
            </w:r>
            <w:r w:rsidRPr="00B63B28">
              <w:rPr>
                <w:sz w:val="18"/>
                <w:szCs w:val="18"/>
              </w:rPr>
              <w:t>о</w:t>
            </w:r>
            <w:r w:rsidRPr="00B63B28">
              <w:rPr>
                <w:sz w:val="18"/>
                <w:szCs w:val="18"/>
              </w:rPr>
              <w:t>печения род</w:t>
            </w:r>
            <w:r w:rsidRPr="00B63B28">
              <w:rPr>
                <w:sz w:val="18"/>
                <w:szCs w:val="18"/>
              </w:rPr>
              <w:t>и</w:t>
            </w:r>
            <w:r w:rsidRPr="00B63B28">
              <w:rPr>
                <w:sz w:val="18"/>
                <w:szCs w:val="18"/>
              </w:rPr>
              <w:t>телей, явля</w:t>
            </w:r>
            <w:r w:rsidRPr="00B63B28">
              <w:rPr>
                <w:sz w:val="18"/>
                <w:szCs w:val="18"/>
              </w:rPr>
              <w:t>ю</w:t>
            </w:r>
            <w:r w:rsidRPr="00B63B28">
              <w:rPr>
                <w:sz w:val="18"/>
                <w:szCs w:val="18"/>
              </w:rPr>
              <w:t>щимся единс</w:t>
            </w:r>
            <w:r w:rsidRPr="00B63B28">
              <w:rPr>
                <w:sz w:val="18"/>
                <w:szCs w:val="18"/>
              </w:rPr>
              <w:t>т</w:t>
            </w:r>
            <w:r w:rsidRPr="00B63B28">
              <w:rPr>
                <w:sz w:val="18"/>
                <w:szCs w:val="18"/>
              </w:rPr>
              <w:t>венными со</w:t>
            </w:r>
            <w:r w:rsidRPr="00B63B28">
              <w:rPr>
                <w:sz w:val="18"/>
                <w:szCs w:val="18"/>
              </w:rPr>
              <w:t>б</w:t>
            </w:r>
            <w:r w:rsidRPr="00B63B28">
              <w:rPr>
                <w:sz w:val="18"/>
                <w:szCs w:val="18"/>
              </w:rPr>
              <w:t>ственниками жилых пом</w:t>
            </w:r>
            <w:r w:rsidRPr="00B63B28">
              <w:rPr>
                <w:sz w:val="18"/>
                <w:szCs w:val="18"/>
              </w:rPr>
              <w:t>е</w:t>
            </w:r>
            <w:r w:rsidRPr="00B63B28">
              <w:rPr>
                <w:sz w:val="18"/>
                <w:szCs w:val="18"/>
              </w:rPr>
              <w:t>щений либо собственник</w:t>
            </w:r>
            <w:r w:rsidRPr="00B63B28">
              <w:rPr>
                <w:sz w:val="18"/>
                <w:szCs w:val="18"/>
              </w:rPr>
              <w:t>а</w:t>
            </w:r>
            <w:r w:rsidRPr="00B63B28">
              <w:rPr>
                <w:sz w:val="18"/>
                <w:szCs w:val="18"/>
              </w:rPr>
              <w:t>ми долей в жилых пом</w:t>
            </w:r>
            <w:r w:rsidRPr="00B63B28">
              <w:rPr>
                <w:sz w:val="18"/>
                <w:szCs w:val="18"/>
              </w:rPr>
              <w:t>е</w:t>
            </w:r>
            <w:r w:rsidRPr="00B63B28">
              <w:rPr>
                <w:sz w:val="18"/>
                <w:szCs w:val="18"/>
              </w:rPr>
              <w:t>щениях, о</w:t>
            </w:r>
            <w:r w:rsidRPr="00B63B28">
              <w:rPr>
                <w:sz w:val="18"/>
                <w:szCs w:val="18"/>
              </w:rPr>
              <w:t>с</w:t>
            </w:r>
            <w:r w:rsidRPr="00B63B28">
              <w:rPr>
                <w:sz w:val="18"/>
                <w:szCs w:val="18"/>
              </w:rPr>
              <w:t>тальные доли в которых пр</w:t>
            </w:r>
            <w:r w:rsidRPr="00B63B28">
              <w:rPr>
                <w:sz w:val="18"/>
                <w:szCs w:val="18"/>
              </w:rPr>
              <w:t>и</w:t>
            </w:r>
            <w:r w:rsidRPr="00B63B28">
              <w:rPr>
                <w:sz w:val="18"/>
                <w:szCs w:val="18"/>
              </w:rPr>
              <w:t>надлежат на праве собс</w:t>
            </w:r>
            <w:r w:rsidRPr="00B63B28">
              <w:rPr>
                <w:sz w:val="18"/>
                <w:szCs w:val="18"/>
              </w:rPr>
              <w:t>т</w:t>
            </w:r>
            <w:r w:rsidRPr="00B63B28">
              <w:rPr>
                <w:sz w:val="18"/>
                <w:szCs w:val="18"/>
              </w:rPr>
              <w:t>венности д</w:t>
            </w:r>
            <w:r w:rsidRPr="00B63B28">
              <w:rPr>
                <w:sz w:val="18"/>
                <w:szCs w:val="18"/>
              </w:rPr>
              <w:t>е</w:t>
            </w:r>
            <w:r w:rsidRPr="00B63B28">
              <w:rPr>
                <w:sz w:val="18"/>
                <w:szCs w:val="18"/>
              </w:rPr>
              <w:t>тям-сиротам и детям, оста</w:t>
            </w:r>
            <w:r w:rsidRPr="00B63B28">
              <w:rPr>
                <w:sz w:val="18"/>
                <w:szCs w:val="18"/>
              </w:rPr>
              <w:t>в</w:t>
            </w:r>
            <w:r w:rsidRPr="00B63B28">
              <w:rPr>
                <w:sz w:val="18"/>
                <w:szCs w:val="18"/>
              </w:rPr>
              <w:t>шимся без попечения родителей, лицам из числа детей-сирот и детей, оста</w:t>
            </w:r>
            <w:r w:rsidRPr="00B63B28">
              <w:rPr>
                <w:sz w:val="18"/>
                <w:szCs w:val="18"/>
              </w:rPr>
              <w:t>в</w:t>
            </w:r>
            <w:r w:rsidRPr="00B63B28">
              <w:rPr>
                <w:sz w:val="18"/>
                <w:szCs w:val="18"/>
              </w:rPr>
              <w:t>шихся без п</w:t>
            </w:r>
            <w:r w:rsidRPr="00B63B28">
              <w:rPr>
                <w:sz w:val="18"/>
                <w:szCs w:val="18"/>
              </w:rPr>
              <w:t>о</w:t>
            </w:r>
            <w:r w:rsidRPr="00B63B28">
              <w:rPr>
                <w:sz w:val="18"/>
                <w:szCs w:val="18"/>
              </w:rPr>
              <w:t>печения род</w:t>
            </w:r>
            <w:r w:rsidRPr="00B63B28">
              <w:rPr>
                <w:sz w:val="18"/>
                <w:szCs w:val="18"/>
              </w:rPr>
              <w:t>и</w:t>
            </w:r>
            <w:r w:rsidRPr="00B63B28">
              <w:rPr>
                <w:sz w:val="18"/>
                <w:szCs w:val="18"/>
              </w:rPr>
              <w:t>телей, преб</w:t>
            </w:r>
            <w:r w:rsidRPr="00B63B28">
              <w:rPr>
                <w:sz w:val="18"/>
                <w:szCs w:val="18"/>
              </w:rPr>
              <w:t>ы</w:t>
            </w:r>
            <w:r w:rsidRPr="00B63B28">
              <w:rPr>
                <w:sz w:val="18"/>
                <w:szCs w:val="18"/>
              </w:rPr>
              <w:t>вающим в о</w:t>
            </w:r>
            <w:r w:rsidRPr="00B63B28">
              <w:rPr>
                <w:sz w:val="18"/>
                <w:szCs w:val="18"/>
              </w:rPr>
              <w:t>б</w:t>
            </w:r>
            <w:r w:rsidRPr="00B63B28">
              <w:rPr>
                <w:sz w:val="18"/>
                <w:szCs w:val="18"/>
              </w:rPr>
              <w:t>разовательно</w:t>
            </w:r>
            <w:r w:rsidRPr="00B63B28">
              <w:rPr>
                <w:sz w:val="18"/>
                <w:szCs w:val="18"/>
              </w:rPr>
              <w:t>й</w:t>
            </w:r>
            <w:r w:rsidRPr="00B63B28">
              <w:rPr>
                <w:sz w:val="18"/>
                <w:szCs w:val="18"/>
              </w:rPr>
              <w:t xml:space="preserve">организации, учреждении социального </w:t>
            </w:r>
            <w:r w:rsidRPr="00B63B28">
              <w:rPr>
                <w:sz w:val="18"/>
                <w:szCs w:val="18"/>
              </w:rPr>
              <w:lastRenderedPageBreak/>
              <w:t>обслуживания населения, учреждении системы здр</w:t>
            </w:r>
            <w:r w:rsidRPr="00B63B28">
              <w:rPr>
                <w:sz w:val="18"/>
                <w:szCs w:val="18"/>
              </w:rPr>
              <w:t>а</w:t>
            </w:r>
            <w:r w:rsidRPr="00B63B28">
              <w:rPr>
                <w:sz w:val="18"/>
                <w:szCs w:val="18"/>
              </w:rPr>
              <w:t>воохранения или ином у</w:t>
            </w:r>
            <w:r w:rsidRPr="00B63B28">
              <w:rPr>
                <w:sz w:val="18"/>
                <w:szCs w:val="18"/>
              </w:rPr>
              <w:t>ч</w:t>
            </w:r>
            <w:r w:rsidRPr="00B63B28">
              <w:rPr>
                <w:sz w:val="18"/>
                <w:szCs w:val="18"/>
              </w:rPr>
              <w:t>реждении, создаваемом в установленном законодател</w:t>
            </w:r>
            <w:r w:rsidRPr="00B63B28">
              <w:rPr>
                <w:sz w:val="18"/>
                <w:szCs w:val="18"/>
              </w:rPr>
              <w:t>ь</w:t>
            </w:r>
            <w:r w:rsidRPr="00B63B28">
              <w:rPr>
                <w:sz w:val="18"/>
                <w:szCs w:val="18"/>
              </w:rPr>
              <w:t>ством Росси</w:t>
            </w:r>
            <w:r w:rsidRPr="00B63B28">
              <w:rPr>
                <w:sz w:val="18"/>
                <w:szCs w:val="18"/>
              </w:rPr>
              <w:t>й</w:t>
            </w:r>
            <w:r w:rsidRPr="00B63B28">
              <w:rPr>
                <w:sz w:val="18"/>
                <w:szCs w:val="18"/>
              </w:rPr>
              <w:t>ской Федер</w:t>
            </w:r>
            <w:r w:rsidRPr="00B63B28">
              <w:rPr>
                <w:sz w:val="18"/>
                <w:szCs w:val="18"/>
              </w:rPr>
              <w:t>а</w:t>
            </w:r>
            <w:r w:rsidRPr="00B63B28">
              <w:rPr>
                <w:sz w:val="18"/>
                <w:szCs w:val="18"/>
              </w:rPr>
              <w:t>ции порядке для детей-сирот и детей, оставшихся без попечения родителей, в приемной с</w:t>
            </w:r>
            <w:r w:rsidRPr="00B63B28">
              <w:rPr>
                <w:sz w:val="18"/>
                <w:szCs w:val="18"/>
              </w:rPr>
              <w:t>е</w:t>
            </w:r>
            <w:r w:rsidRPr="00B63B28">
              <w:rPr>
                <w:sz w:val="18"/>
                <w:szCs w:val="18"/>
              </w:rPr>
              <w:t>мье, в семье опекуна, поп</w:t>
            </w:r>
            <w:r w:rsidRPr="00B63B28">
              <w:rPr>
                <w:sz w:val="18"/>
                <w:szCs w:val="18"/>
              </w:rPr>
              <w:t>е</w:t>
            </w:r>
            <w:r w:rsidRPr="00B63B28">
              <w:rPr>
                <w:sz w:val="18"/>
                <w:szCs w:val="18"/>
              </w:rPr>
              <w:t>чителя, либо получающим професси</w:t>
            </w:r>
            <w:r w:rsidRPr="00B63B28">
              <w:rPr>
                <w:sz w:val="18"/>
                <w:szCs w:val="18"/>
              </w:rPr>
              <w:t>о</w:t>
            </w:r>
            <w:r w:rsidRPr="00B63B28">
              <w:rPr>
                <w:sz w:val="18"/>
                <w:szCs w:val="18"/>
              </w:rPr>
              <w:t>нальное обр</w:t>
            </w:r>
            <w:r w:rsidRPr="00B63B28">
              <w:rPr>
                <w:sz w:val="18"/>
                <w:szCs w:val="18"/>
              </w:rPr>
              <w:t>а</w:t>
            </w:r>
            <w:r w:rsidRPr="00B63B28">
              <w:rPr>
                <w:sz w:val="18"/>
                <w:szCs w:val="18"/>
              </w:rPr>
              <w:t>зование по очной форме обучения, либо проходящим военную слу</w:t>
            </w:r>
            <w:r w:rsidRPr="00B63B28">
              <w:rPr>
                <w:sz w:val="18"/>
                <w:szCs w:val="18"/>
              </w:rPr>
              <w:t>ж</w:t>
            </w:r>
            <w:r w:rsidRPr="00B63B28">
              <w:rPr>
                <w:sz w:val="18"/>
                <w:szCs w:val="18"/>
              </w:rPr>
              <w:t>бу по призыву, либо отб</w:t>
            </w:r>
            <w:r w:rsidRPr="00B63B28">
              <w:rPr>
                <w:sz w:val="18"/>
                <w:szCs w:val="18"/>
              </w:rPr>
              <w:t>ы</w:t>
            </w:r>
            <w:r w:rsidRPr="00B63B28">
              <w:rPr>
                <w:sz w:val="18"/>
                <w:szCs w:val="18"/>
              </w:rPr>
              <w:t>вающим нак</w:t>
            </w:r>
            <w:r w:rsidRPr="00B63B28">
              <w:rPr>
                <w:sz w:val="18"/>
                <w:szCs w:val="18"/>
              </w:rPr>
              <w:t>а</w:t>
            </w:r>
            <w:r w:rsidRPr="00B63B28">
              <w:rPr>
                <w:sz w:val="18"/>
                <w:szCs w:val="18"/>
              </w:rPr>
              <w:t>зание в испр</w:t>
            </w:r>
            <w:r w:rsidRPr="00B63B28">
              <w:rPr>
                <w:sz w:val="18"/>
                <w:szCs w:val="18"/>
              </w:rPr>
              <w:t>а</w:t>
            </w:r>
            <w:r w:rsidRPr="00B63B28">
              <w:rPr>
                <w:sz w:val="18"/>
                <w:szCs w:val="18"/>
              </w:rPr>
              <w:t>вительном учреждении, в том числе: ул. Энергетиков, д. 6а, кв. 17, пгт. Излучинск (2014 год)</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управление опеки и попечительства администрации ра</w:t>
            </w:r>
            <w:r w:rsidRPr="00B63B28">
              <w:rPr>
                <w:sz w:val="18"/>
                <w:szCs w:val="18"/>
              </w:rPr>
              <w:t>й</w:t>
            </w:r>
            <w:r w:rsidRPr="00B63B28">
              <w:rPr>
                <w:sz w:val="18"/>
                <w:szCs w:val="18"/>
              </w:rPr>
              <w:t>она/муниципальное казенное учре</w:t>
            </w:r>
            <w:r w:rsidRPr="00B63B28">
              <w:rPr>
                <w:sz w:val="18"/>
                <w:szCs w:val="18"/>
              </w:rPr>
              <w:t>ж</w:t>
            </w:r>
            <w:r w:rsidRPr="00B63B28">
              <w:rPr>
                <w:sz w:val="18"/>
                <w:szCs w:val="18"/>
              </w:rPr>
              <w:t>дение «Управл</w:t>
            </w:r>
            <w:r w:rsidRPr="00B63B28">
              <w:rPr>
                <w:sz w:val="18"/>
                <w:szCs w:val="18"/>
              </w:rPr>
              <w:t>е</w:t>
            </w:r>
            <w:r w:rsidRPr="00B63B28">
              <w:rPr>
                <w:sz w:val="18"/>
                <w:szCs w:val="18"/>
              </w:rPr>
              <w:t>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305,60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305,60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305,60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305,60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t>Итого по основному мероприятию 2.2.2.</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113352,85</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20032,50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33627,60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26643,05</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17394,60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3478,90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12176,20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113352,85</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20032,50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33627,60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26643,05</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17394,60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3478,90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12176,20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в том числе бе</w:t>
            </w:r>
            <w:r w:rsidRPr="00742585">
              <w:rPr>
                <w:sz w:val="18"/>
                <w:szCs w:val="18"/>
              </w:rPr>
              <w:t>з</w:t>
            </w:r>
            <w:r w:rsidRPr="00742585">
              <w:rPr>
                <w:sz w:val="18"/>
                <w:szCs w:val="18"/>
              </w:rPr>
              <w:t>возмездные пост</w:t>
            </w:r>
            <w:r w:rsidRPr="00742585">
              <w:rPr>
                <w:sz w:val="18"/>
                <w:szCs w:val="18"/>
              </w:rPr>
              <w:t>у</w:t>
            </w:r>
            <w:r w:rsidRPr="00742585">
              <w:rPr>
                <w:sz w:val="18"/>
                <w:szCs w:val="18"/>
              </w:rPr>
              <w:t>пления от физич</w:t>
            </w:r>
            <w:r w:rsidRPr="00742585">
              <w:rPr>
                <w:sz w:val="18"/>
                <w:szCs w:val="18"/>
              </w:rPr>
              <w:t>е</w:t>
            </w:r>
            <w:r w:rsidRPr="00742585">
              <w:rPr>
                <w:sz w:val="18"/>
                <w:szCs w:val="18"/>
              </w:rPr>
              <w:t>ских и юридич</w:t>
            </w:r>
            <w:r w:rsidRPr="00742585">
              <w:rPr>
                <w:sz w:val="18"/>
                <w:szCs w:val="18"/>
              </w:rPr>
              <w:t>е</w:t>
            </w:r>
            <w:r w:rsidRPr="00742585">
              <w:rPr>
                <w:sz w:val="18"/>
                <w:szCs w:val="18"/>
              </w:rPr>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45"/>
        </w:trPr>
        <w:tc>
          <w:tcPr>
            <w:tcW w:w="1135" w:type="dxa"/>
            <w:vMerge w:val="restart"/>
            <w:shd w:val="clear" w:color="auto" w:fill="auto"/>
            <w:hideMark/>
          </w:tcPr>
          <w:p w:rsidR="00B63B28" w:rsidRPr="00742585" w:rsidRDefault="00B63B28" w:rsidP="00B63B28">
            <w:pPr>
              <w:jc w:val="center"/>
              <w:rPr>
                <w:bCs/>
                <w:sz w:val="18"/>
                <w:szCs w:val="18"/>
              </w:rPr>
            </w:pPr>
            <w:r w:rsidRPr="00742585">
              <w:rPr>
                <w:bCs/>
                <w:sz w:val="18"/>
                <w:szCs w:val="18"/>
              </w:rPr>
              <w:t>2.3.1.</w:t>
            </w:r>
          </w:p>
        </w:tc>
        <w:tc>
          <w:tcPr>
            <w:tcW w:w="1417" w:type="dxa"/>
            <w:gridSpan w:val="2"/>
            <w:vMerge w:val="restart"/>
            <w:shd w:val="clear" w:color="auto" w:fill="auto"/>
            <w:hideMark/>
          </w:tcPr>
          <w:p w:rsidR="00B63B28" w:rsidRPr="00742585" w:rsidRDefault="00B63B28" w:rsidP="00B63B28">
            <w:pPr>
              <w:jc w:val="both"/>
              <w:rPr>
                <w:bCs/>
                <w:sz w:val="18"/>
                <w:szCs w:val="18"/>
              </w:rPr>
            </w:pPr>
            <w:r w:rsidRPr="00742585">
              <w:rPr>
                <w:bCs/>
                <w:sz w:val="18"/>
                <w:szCs w:val="18"/>
              </w:rPr>
              <w:t>Строительство объектов и</w:t>
            </w:r>
            <w:r w:rsidRPr="00742585">
              <w:rPr>
                <w:bCs/>
                <w:sz w:val="18"/>
                <w:szCs w:val="18"/>
              </w:rPr>
              <w:t>н</w:t>
            </w:r>
            <w:r w:rsidRPr="00742585">
              <w:rPr>
                <w:bCs/>
                <w:sz w:val="18"/>
                <w:szCs w:val="18"/>
              </w:rPr>
              <w:t>женерной и</w:t>
            </w:r>
            <w:r w:rsidRPr="00742585">
              <w:rPr>
                <w:bCs/>
                <w:sz w:val="18"/>
                <w:szCs w:val="18"/>
              </w:rPr>
              <w:t>н</w:t>
            </w:r>
            <w:r w:rsidRPr="00742585">
              <w:rPr>
                <w:bCs/>
                <w:sz w:val="18"/>
                <w:szCs w:val="18"/>
              </w:rPr>
              <w:t>фраструктуры предназначе</w:t>
            </w:r>
            <w:r w:rsidRPr="00742585">
              <w:rPr>
                <w:bCs/>
                <w:sz w:val="18"/>
                <w:szCs w:val="18"/>
              </w:rPr>
              <w:t>н</w:t>
            </w:r>
            <w:r w:rsidRPr="00742585">
              <w:rPr>
                <w:bCs/>
                <w:sz w:val="18"/>
                <w:szCs w:val="18"/>
              </w:rPr>
              <w:t>ных для ж</w:t>
            </w:r>
            <w:r w:rsidRPr="00742585">
              <w:rPr>
                <w:bCs/>
                <w:sz w:val="18"/>
                <w:szCs w:val="18"/>
              </w:rPr>
              <w:t>и</w:t>
            </w:r>
            <w:r w:rsidRPr="00742585">
              <w:rPr>
                <w:bCs/>
                <w:sz w:val="18"/>
                <w:szCs w:val="18"/>
              </w:rPr>
              <w:t>лищного строительства.</w:t>
            </w:r>
          </w:p>
        </w:tc>
        <w:tc>
          <w:tcPr>
            <w:tcW w:w="1701" w:type="dxa"/>
            <w:vMerge w:val="restart"/>
            <w:shd w:val="clear" w:color="auto" w:fill="auto"/>
            <w:hideMark/>
          </w:tcPr>
          <w:p w:rsidR="00B63B28" w:rsidRPr="00742585" w:rsidRDefault="00B63B28" w:rsidP="00B63B28">
            <w:pPr>
              <w:jc w:val="both"/>
              <w:rPr>
                <w:bCs/>
                <w:sz w:val="18"/>
                <w:szCs w:val="18"/>
              </w:rPr>
            </w:pPr>
            <w:r w:rsidRPr="00742585">
              <w:rPr>
                <w:bCs/>
                <w:sz w:val="18"/>
                <w:szCs w:val="18"/>
              </w:rPr>
              <w:t>муниципальное казенное учрежд</w:t>
            </w:r>
            <w:r w:rsidRPr="00742585">
              <w:rPr>
                <w:bCs/>
                <w:sz w:val="18"/>
                <w:szCs w:val="18"/>
              </w:rPr>
              <w:t>е</w:t>
            </w:r>
            <w:r w:rsidRPr="00742585">
              <w:rPr>
                <w:bCs/>
                <w:sz w:val="18"/>
                <w:szCs w:val="18"/>
              </w:rPr>
              <w:t>ние «Управление капитального строительства по застройке Нижн</w:t>
            </w:r>
            <w:r w:rsidRPr="00742585">
              <w:rPr>
                <w:bCs/>
                <w:sz w:val="18"/>
                <w:szCs w:val="18"/>
              </w:rPr>
              <w:t>е</w:t>
            </w:r>
            <w:r w:rsidRPr="00742585">
              <w:rPr>
                <w:bCs/>
                <w:sz w:val="18"/>
                <w:szCs w:val="18"/>
              </w:rPr>
              <w:t>вартовского ра</w:t>
            </w:r>
            <w:r w:rsidRPr="00742585">
              <w:rPr>
                <w:bCs/>
                <w:sz w:val="18"/>
                <w:szCs w:val="18"/>
              </w:rPr>
              <w:t>й</w:t>
            </w:r>
            <w:r w:rsidRPr="00742585">
              <w:rPr>
                <w:bCs/>
                <w:sz w:val="18"/>
                <w:szCs w:val="18"/>
              </w:rPr>
              <w:t>она»</w:t>
            </w: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всего</w:t>
            </w:r>
          </w:p>
        </w:tc>
        <w:tc>
          <w:tcPr>
            <w:tcW w:w="1418" w:type="dxa"/>
            <w:vMerge w:val="restart"/>
            <w:shd w:val="clear" w:color="auto" w:fill="auto"/>
            <w:hideMark/>
          </w:tcPr>
          <w:p w:rsidR="00B63B28" w:rsidRPr="00742585" w:rsidRDefault="00B63B28" w:rsidP="00B63B28">
            <w:pPr>
              <w:jc w:val="center"/>
              <w:rPr>
                <w:bCs/>
                <w:sz w:val="18"/>
                <w:szCs w:val="18"/>
              </w:rPr>
            </w:pPr>
            <w:r w:rsidRPr="00742585">
              <w:rPr>
                <w:bCs/>
                <w:sz w:val="18"/>
                <w:szCs w:val="18"/>
              </w:rPr>
              <w:t>непосредс</w:t>
            </w:r>
            <w:r w:rsidRPr="00742585">
              <w:rPr>
                <w:bCs/>
                <w:sz w:val="18"/>
                <w:szCs w:val="18"/>
              </w:rPr>
              <w:t>т</w:t>
            </w:r>
            <w:r w:rsidRPr="00742585">
              <w:rPr>
                <w:bCs/>
                <w:sz w:val="18"/>
                <w:szCs w:val="18"/>
              </w:rPr>
              <w:t>венный-1</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113902,64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26539,87</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24789,18</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18331,39</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13751,80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14495,20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14495,20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1500,00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федеральный бюджет</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автоно</w:t>
            </w:r>
            <w:r w:rsidRPr="00742585">
              <w:rPr>
                <w:bCs/>
                <w:sz w:val="18"/>
                <w:szCs w:val="18"/>
              </w:rPr>
              <w:t>м</w:t>
            </w:r>
            <w:r w:rsidRPr="00742585">
              <w:rPr>
                <w:bCs/>
                <w:sz w:val="18"/>
                <w:szCs w:val="18"/>
              </w:rPr>
              <w:t>ного округа</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61450,04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11409,44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5905,00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11521,40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10871,40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10871,40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10871,40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района</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52452,60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15130,43</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18884,18</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6809,99</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2880,40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3623,80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3623,80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1500,00</w:t>
            </w:r>
          </w:p>
        </w:tc>
      </w:tr>
      <w:tr w:rsidR="00B63B28" w:rsidRPr="00B63B28" w:rsidTr="00C77B24">
        <w:trPr>
          <w:trHeight w:val="30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поселений</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720"/>
        </w:trPr>
        <w:tc>
          <w:tcPr>
            <w:tcW w:w="1135" w:type="dxa"/>
            <w:vMerge/>
            <w:vAlign w:val="center"/>
            <w:hideMark/>
          </w:tcPr>
          <w:p w:rsidR="00B63B28" w:rsidRPr="00742585" w:rsidRDefault="00B63B28" w:rsidP="00B63B28">
            <w:pPr>
              <w:rPr>
                <w:bCs/>
                <w:sz w:val="18"/>
                <w:szCs w:val="18"/>
              </w:rPr>
            </w:pPr>
          </w:p>
        </w:tc>
        <w:tc>
          <w:tcPr>
            <w:tcW w:w="1417" w:type="dxa"/>
            <w:gridSpan w:val="2"/>
            <w:vMerge/>
            <w:vAlign w:val="center"/>
            <w:hideMark/>
          </w:tcPr>
          <w:p w:rsidR="00B63B28" w:rsidRPr="00742585" w:rsidRDefault="00B63B28" w:rsidP="00B63B28">
            <w:pPr>
              <w:rPr>
                <w:bCs/>
                <w:sz w:val="18"/>
                <w:szCs w:val="18"/>
              </w:rPr>
            </w:pPr>
          </w:p>
        </w:tc>
        <w:tc>
          <w:tcPr>
            <w:tcW w:w="1701" w:type="dxa"/>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 том числе бе</w:t>
            </w:r>
            <w:r w:rsidRPr="00742585">
              <w:rPr>
                <w:bCs/>
                <w:sz w:val="18"/>
                <w:szCs w:val="18"/>
              </w:rPr>
              <w:t>з</w:t>
            </w:r>
            <w:r w:rsidRPr="00742585">
              <w:rPr>
                <w:bCs/>
                <w:sz w:val="18"/>
                <w:szCs w:val="18"/>
              </w:rPr>
              <w:t>возмездные пост</w:t>
            </w:r>
            <w:r w:rsidRPr="00742585">
              <w:rPr>
                <w:bCs/>
                <w:sz w:val="18"/>
                <w:szCs w:val="18"/>
              </w:rPr>
              <w:t>у</w:t>
            </w:r>
            <w:r w:rsidRPr="00742585">
              <w:rPr>
                <w:bCs/>
                <w:sz w:val="18"/>
                <w:szCs w:val="18"/>
              </w:rPr>
              <w:t>пления от физич</w:t>
            </w:r>
            <w:r w:rsidRPr="00742585">
              <w:rPr>
                <w:bCs/>
                <w:sz w:val="18"/>
                <w:szCs w:val="18"/>
              </w:rPr>
              <w:t>е</w:t>
            </w:r>
            <w:r w:rsidRPr="00742585">
              <w:rPr>
                <w:bCs/>
                <w:sz w:val="18"/>
                <w:szCs w:val="18"/>
              </w:rPr>
              <w:t>ских и юридич</w:t>
            </w:r>
            <w:r w:rsidRPr="00742585">
              <w:rPr>
                <w:bCs/>
                <w:sz w:val="18"/>
                <w:szCs w:val="18"/>
              </w:rPr>
              <w:t>е</w:t>
            </w:r>
            <w:r w:rsidRPr="00742585">
              <w:rPr>
                <w:bCs/>
                <w:sz w:val="18"/>
                <w:szCs w:val="18"/>
              </w:rPr>
              <w:t>ских лиц</w:t>
            </w:r>
          </w:p>
        </w:tc>
        <w:tc>
          <w:tcPr>
            <w:tcW w:w="1418" w:type="dxa"/>
            <w:vMerge/>
            <w:vAlign w:val="center"/>
            <w:hideMark/>
          </w:tcPr>
          <w:p w:rsidR="00B63B28" w:rsidRPr="00742585" w:rsidRDefault="00B63B28" w:rsidP="00B63B28">
            <w:pPr>
              <w:rPr>
                <w:bCs/>
                <w:sz w:val="18"/>
                <w:szCs w:val="18"/>
              </w:rPr>
            </w:pPr>
          </w:p>
        </w:tc>
        <w:tc>
          <w:tcPr>
            <w:tcW w:w="992"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134"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1"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850" w:type="dxa"/>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1276" w:type="dxa"/>
            <w:gridSpan w:val="2"/>
            <w:shd w:val="clear" w:color="auto" w:fill="auto"/>
            <w:vAlign w:val="center"/>
            <w:hideMark/>
          </w:tcPr>
          <w:p w:rsidR="00B63B28" w:rsidRPr="00742585" w:rsidRDefault="00B63B28" w:rsidP="00B63B28">
            <w:pPr>
              <w:jc w:val="center"/>
              <w:rPr>
                <w:bCs/>
                <w:sz w:val="18"/>
                <w:szCs w:val="18"/>
              </w:rPr>
            </w:pPr>
            <w:r w:rsidRPr="00742585">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 Зайцева Речка</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Сети теплов</w:t>
            </w:r>
            <w:r w:rsidRPr="00B63B28">
              <w:rPr>
                <w:sz w:val="18"/>
                <w:szCs w:val="18"/>
              </w:rPr>
              <w:t>о</w:t>
            </w:r>
            <w:r w:rsidRPr="00B63B28">
              <w:rPr>
                <w:sz w:val="18"/>
                <w:szCs w:val="18"/>
              </w:rPr>
              <w:t>доснабжения по ул. Гагар</w:t>
            </w:r>
            <w:r w:rsidRPr="00B63B28">
              <w:rPr>
                <w:sz w:val="18"/>
                <w:szCs w:val="18"/>
              </w:rPr>
              <w:t>и</w:t>
            </w:r>
            <w:r w:rsidRPr="00B63B28">
              <w:rPr>
                <w:sz w:val="18"/>
                <w:szCs w:val="18"/>
              </w:rPr>
              <w:t>на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105,47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105,47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105,47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105,47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Сети теплов</w:t>
            </w:r>
            <w:r w:rsidRPr="00B63B28">
              <w:rPr>
                <w:sz w:val="18"/>
                <w:szCs w:val="18"/>
              </w:rPr>
              <w:t>о</w:t>
            </w:r>
            <w:r w:rsidRPr="00B63B28">
              <w:rPr>
                <w:sz w:val="18"/>
                <w:szCs w:val="18"/>
              </w:rPr>
              <w:t>доснабжения по ул. О</w:t>
            </w:r>
            <w:r w:rsidRPr="00B63B28">
              <w:rPr>
                <w:sz w:val="18"/>
                <w:szCs w:val="18"/>
              </w:rPr>
              <w:t>к</w:t>
            </w:r>
            <w:r w:rsidRPr="00B63B28">
              <w:rPr>
                <w:sz w:val="18"/>
                <w:szCs w:val="18"/>
              </w:rPr>
              <w:t>тябрьской (2 и 4 этапы стро</w:t>
            </w:r>
            <w:r w:rsidRPr="00B63B28">
              <w:rPr>
                <w:sz w:val="18"/>
                <w:szCs w:val="18"/>
              </w:rPr>
              <w:t>и</w:t>
            </w:r>
            <w:r w:rsidRPr="00B63B28">
              <w:rPr>
                <w:sz w:val="18"/>
                <w:szCs w:val="18"/>
              </w:rPr>
              <w:lastRenderedPageBreak/>
              <w:t>тельства)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муниципальное казенное учрежд</w:t>
            </w:r>
            <w:r w:rsidRPr="00B63B28">
              <w:rPr>
                <w:sz w:val="18"/>
                <w:szCs w:val="18"/>
              </w:rPr>
              <w:t>е</w:t>
            </w:r>
            <w:r w:rsidRPr="00B63B28">
              <w:rPr>
                <w:sz w:val="18"/>
                <w:szCs w:val="18"/>
              </w:rPr>
              <w:t xml:space="preserve">ние «Управление капитального строительства по </w:t>
            </w:r>
            <w:r w:rsidRPr="00B63B28">
              <w:rPr>
                <w:sz w:val="18"/>
                <w:szCs w:val="18"/>
              </w:rPr>
              <w:lastRenderedPageBreak/>
              <w:t>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Сети теплов</w:t>
            </w:r>
            <w:r w:rsidRPr="00B63B28">
              <w:rPr>
                <w:sz w:val="18"/>
                <w:szCs w:val="18"/>
              </w:rPr>
              <w:t>о</w:t>
            </w:r>
            <w:r w:rsidRPr="00B63B28">
              <w:rPr>
                <w:sz w:val="18"/>
                <w:szCs w:val="18"/>
              </w:rPr>
              <w:t>доснабжения пожаротуш</w:t>
            </w:r>
            <w:r w:rsidRPr="00B63B28">
              <w:rPr>
                <w:sz w:val="18"/>
                <w:szCs w:val="18"/>
              </w:rPr>
              <w:t>е</w:t>
            </w:r>
            <w:r w:rsidRPr="00B63B28">
              <w:rPr>
                <w:sz w:val="18"/>
                <w:szCs w:val="18"/>
              </w:rPr>
              <w:t>ния по ул. М</w:t>
            </w:r>
            <w:r w:rsidRPr="00B63B28">
              <w:rPr>
                <w:sz w:val="18"/>
                <w:szCs w:val="18"/>
              </w:rPr>
              <w:t>и</w:t>
            </w:r>
            <w:r w:rsidRPr="00B63B28">
              <w:rPr>
                <w:sz w:val="18"/>
                <w:szCs w:val="18"/>
              </w:rPr>
              <w:t>ра и насосная станция ‒ 3 этап стро</w:t>
            </w:r>
            <w:r w:rsidRPr="00B63B28">
              <w:rPr>
                <w:sz w:val="18"/>
                <w:szCs w:val="18"/>
              </w:rPr>
              <w:t>и</w:t>
            </w:r>
            <w:r w:rsidRPr="00B63B28">
              <w:rPr>
                <w:sz w:val="18"/>
                <w:szCs w:val="18"/>
              </w:rPr>
              <w:t>тельства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10617,09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10617,09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10617,09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10617,09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 </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 </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 </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 </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Сети теплов</w:t>
            </w:r>
            <w:r w:rsidRPr="00B63B28">
              <w:rPr>
                <w:sz w:val="18"/>
                <w:szCs w:val="18"/>
              </w:rPr>
              <w:t>о</w:t>
            </w:r>
            <w:r w:rsidRPr="00B63B28">
              <w:rPr>
                <w:sz w:val="18"/>
                <w:szCs w:val="18"/>
              </w:rPr>
              <w:t>доснабжения по ул. Школ</w:t>
            </w:r>
            <w:r w:rsidRPr="00B63B28">
              <w:rPr>
                <w:sz w:val="18"/>
                <w:szCs w:val="18"/>
              </w:rPr>
              <w:t>ь</w:t>
            </w:r>
            <w:r w:rsidRPr="00B63B28">
              <w:rPr>
                <w:sz w:val="18"/>
                <w:szCs w:val="18"/>
              </w:rPr>
              <w:t>ной, ул. Наб</w:t>
            </w:r>
            <w:r w:rsidRPr="00B63B28">
              <w:rPr>
                <w:sz w:val="18"/>
                <w:szCs w:val="18"/>
              </w:rPr>
              <w:t>е</w:t>
            </w:r>
            <w:r w:rsidRPr="00B63B28">
              <w:rPr>
                <w:sz w:val="18"/>
                <w:szCs w:val="18"/>
              </w:rPr>
              <w:t>режной</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1000,00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Пгт. Излучинск</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2.3.1.5.</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Инженерные сети квартала 01:05:02 (ПИР)</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1633,93</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147,60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1486,33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1633,93</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147,60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1486,33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Инженерные сети квартала 01:05:01 (ПИР)</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2342,40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840,00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1502,40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2342,40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840,00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1502,40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2.3.1.7.</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Инженерные сети участка частной з</w:t>
            </w:r>
            <w:r w:rsidRPr="00B63B28">
              <w:rPr>
                <w:sz w:val="18"/>
                <w:szCs w:val="18"/>
              </w:rPr>
              <w:t>а</w:t>
            </w:r>
            <w:r w:rsidRPr="00B63B28">
              <w:rPr>
                <w:sz w:val="18"/>
                <w:szCs w:val="18"/>
              </w:rPr>
              <w:t>стройки (2 очередь 1 этап)</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12878,31</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12878,31</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11409,44</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11409,44</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1468,87</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1468,87</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2.3.1.8.</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Инженерные сети участка частной з</w:t>
            </w:r>
            <w:r w:rsidRPr="00B63B28">
              <w:rPr>
                <w:sz w:val="18"/>
                <w:szCs w:val="18"/>
              </w:rPr>
              <w:t>а</w:t>
            </w:r>
            <w:r w:rsidRPr="00B63B28">
              <w:rPr>
                <w:sz w:val="18"/>
                <w:szCs w:val="18"/>
              </w:rPr>
              <w:t>стройки (2 очередь 2 этап)</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68001,14</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6944,88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16814,06</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13751,80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14495,20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14495,20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1500,00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50040,60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5905,00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11521,40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10871,40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10871,40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10871,40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17960,54</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1039,88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5292,66</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2880,40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3623,80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3623,80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1500,00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2.3.1.9.</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Инженерные сети квартала 01:05:01 (СМР, наружные те</w:t>
            </w:r>
            <w:r w:rsidRPr="00B63B28">
              <w:rPr>
                <w:sz w:val="18"/>
                <w:szCs w:val="18"/>
              </w:rPr>
              <w:t>п</w:t>
            </w:r>
            <w:r w:rsidRPr="00B63B28">
              <w:rPr>
                <w:sz w:val="18"/>
                <w:szCs w:val="18"/>
              </w:rPr>
              <w:t>ловые сети ТС, 1 этап стро</w:t>
            </w:r>
            <w:r w:rsidRPr="00B63B28">
              <w:rPr>
                <w:sz w:val="18"/>
                <w:szCs w:val="18"/>
              </w:rPr>
              <w:t>и</w:t>
            </w:r>
            <w:r w:rsidRPr="00B63B28">
              <w:rPr>
                <w:sz w:val="18"/>
                <w:szCs w:val="18"/>
              </w:rPr>
              <w:t>тельства)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16225,29</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16194,30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31,00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16225,29</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16194,30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31,00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000000" w:fill="FFFFFF"/>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Пгт. Новоаганск</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2.3.1.10.</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Сети электр</w:t>
            </w:r>
            <w:r w:rsidRPr="00B63B28">
              <w:rPr>
                <w:sz w:val="18"/>
                <w:szCs w:val="18"/>
              </w:rPr>
              <w:t>о</w:t>
            </w:r>
            <w:r w:rsidRPr="00B63B28">
              <w:rPr>
                <w:sz w:val="18"/>
                <w:szCs w:val="18"/>
              </w:rPr>
              <w:t>снабжения к многоэтажным жилым домам по ул. Новой</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299,00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299,00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299,00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299,00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t>Итого по основному мероприятию 2.3.1.</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113902,64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26539,87</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24789,18</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18331,39</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13751,80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14495,20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14495,20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1500,00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61450,04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11409,44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5905,00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11521,40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10871,40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10871,40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10871,40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52452,60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15130,43</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18884,18</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6809,99</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2880,40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3623,80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3623,80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1500,00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в том числе бе</w:t>
            </w:r>
            <w:r w:rsidRPr="00742585">
              <w:rPr>
                <w:sz w:val="18"/>
                <w:szCs w:val="18"/>
              </w:rPr>
              <w:t>з</w:t>
            </w:r>
            <w:r w:rsidRPr="00742585">
              <w:rPr>
                <w:sz w:val="18"/>
                <w:szCs w:val="18"/>
              </w:rPr>
              <w:t>возмездные пост</w:t>
            </w:r>
            <w:r w:rsidRPr="00742585">
              <w:rPr>
                <w:sz w:val="18"/>
                <w:szCs w:val="18"/>
              </w:rPr>
              <w:t>у</w:t>
            </w:r>
            <w:r w:rsidRPr="00742585">
              <w:rPr>
                <w:sz w:val="18"/>
                <w:szCs w:val="18"/>
              </w:rPr>
              <w:t>пления от физич</w:t>
            </w:r>
            <w:r w:rsidRPr="00742585">
              <w:rPr>
                <w:sz w:val="18"/>
                <w:szCs w:val="18"/>
              </w:rPr>
              <w:t>е</w:t>
            </w:r>
            <w:r w:rsidRPr="00742585">
              <w:rPr>
                <w:sz w:val="18"/>
                <w:szCs w:val="18"/>
              </w:rPr>
              <w:t>ских и юридич</w:t>
            </w:r>
            <w:r w:rsidRPr="00742585">
              <w:rPr>
                <w:sz w:val="18"/>
                <w:szCs w:val="18"/>
              </w:rPr>
              <w:t>е</w:t>
            </w:r>
            <w:r w:rsidRPr="00742585">
              <w:rPr>
                <w:sz w:val="18"/>
                <w:szCs w:val="18"/>
              </w:rPr>
              <w:lastRenderedPageBreak/>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lastRenderedPageBreak/>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45"/>
        </w:trPr>
        <w:tc>
          <w:tcPr>
            <w:tcW w:w="1135" w:type="dxa"/>
            <w:vMerge w:val="restart"/>
            <w:shd w:val="clear" w:color="auto" w:fill="auto"/>
            <w:hideMark/>
          </w:tcPr>
          <w:p w:rsidR="00B63B28" w:rsidRPr="00742585" w:rsidRDefault="00B63B28" w:rsidP="00B63B28">
            <w:pPr>
              <w:jc w:val="center"/>
              <w:rPr>
                <w:bCs/>
                <w:sz w:val="18"/>
                <w:szCs w:val="18"/>
              </w:rPr>
            </w:pPr>
            <w:r w:rsidRPr="00742585">
              <w:rPr>
                <w:bCs/>
                <w:sz w:val="18"/>
                <w:szCs w:val="18"/>
              </w:rPr>
              <w:lastRenderedPageBreak/>
              <w:t>2.4.1.</w:t>
            </w:r>
          </w:p>
        </w:tc>
        <w:tc>
          <w:tcPr>
            <w:tcW w:w="1417" w:type="dxa"/>
            <w:gridSpan w:val="2"/>
            <w:vMerge w:val="restart"/>
            <w:shd w:val="clear" w:color="auto" w:fill="auto"/>
            <w:hideMark/>
          </w:tcPr>
          <w:p w:rsidR="00B63B28" w:rsidRPr="00742585" w:rsidRDefault="00B63B28" w:rsidP="00B63B28">
            <w:pPr>
              <w:jc w:val="both"/>
              <w:rPr>
                <w:bCs/>
                <w:sz w:val="18"/>
                <w:szCs w:val="18"/>
              </w:rPr>
            </w:pPr>
            <w:r w:rsidRPr="00742585">
              <w:rPr>
                <w:bCs/>
                <w:sz w:val="18"/>
                <w:szCs w:val="18"/>
              </w:rPr>
              <w:t>Ликвидация приспособле</w:t>
            </w:r>
            <w:r w:rsidRPr="00742585">
              <w:rPr>
                <w:bCs/>
                <w:sz w:val="18"/>
                <w:szCs w:val="18"/>
              </w:rPr>
              <w:t>н</w:t>
            </w:r>
            <w:r w:rsidRPr="00742585">
              <w:rPr>
                <w:bCs/>
                <w:sz w:val="18"/>
                <w:szCs w:val="18"/>
              </w:rPr>
              <w:t>ных для пр</w:t>
            </w:r>
            <w:r w:rsidRPr="00742585">
              <w:rPr>
                <w:bCs/>
                <w:sz w:val="18"/>
                <w:szCs w:val="18"/>
              </w:rPr>
              <w:t>о</w:t>
            </w:r>
            <w:r w:rsidRPr="00742585">
              <w:rPr>
                <w:bCs/>
                <w:sz w:val="18"/>
                <w:szCs w:val="18"/>
              </w:rPr>
              <w:t>живания строений и расселение проживающих в них граждан</w:t>
            </w:r>
          </w:p>
        </w:tc>
        <w:tc>
          <w:tcPr>
            <w:tcW w:w="1701" w:type="dxa"/>
            <w:vMerge w:val="restart"/>
            <w:shd w:val="clear" w:color="auto" w:fill="auto"/>
            <w:hideMark/>
          </w:tcPr>
          <w:p w:rsidR="00B63B28" w:rsidRPr="00742585" w:rsidRDefault="00B63B28" w:rsidP="00B63B28">
            <w:pPr>
              <w:jc w:val="both"/>
              <w:rPr>
                <w:bCs/>
                <w:sz w:val="18"/>
                <w:szCs w:val="18"/>
              </w:rPr>
            </w:pPr>
            <w:r w:rsidRPr="00742585">
              <w:rPr>
                <w:bCs/>
                <w:sz w:val="18"/>
                <w:szCs w:val="18"/>
              </w:rPr>
              <w:t>муниципальное казенное учрежд</w:t>
            </w:r>
            <w:r w:rsidRPr="00742585">
              <w:rPr>
                <w:bCs/>
                <w:sz w:val="18"/>
                <w:szCs w:val="18"/>
              </w:rPr>
              <w:t>е</w:t>
            </w:r>
            <w:r w:rsidRPr="00742585">
              <w:rPr>
                <w:bCs/>
                <w:sz w:val="18"/>
                <w:szCs w:val="18"/>
              </w:rPr>
              <w:t>ние «Управление капитального строительства по застройке Нижн</w:t>
            </w:r>
            <w:r w:rsidRPr="00742585">
              <w:rPr>
                <w:bCs/>
                <w:sz w:val="18"/>
                <w:szCs w:val="18"/>
              </w:rPr>
              <w:t>е</w:t>
            </w:r>
            <w:r w:rsidRPr="00742585">
              <w:rPr>
                <w:bCs/>
                <w:sz w:val="18"/>
                <w:szCs w:val="18"/>
              </w:rPr>
              <w:t>вартовского ра</w:t>
            </w:r>
            <w:r w:rsidRPr="00742585">
              <w:rPr>
                <w:bCs/>
                <w:sz w:val="18"/>
                <w:szCs w:val="18"/>
              </w:rPr>
              <w:t>й</w:t>
            </w:r>
            <w:r w:rsidRPr="00742585">
              <w:rPr>
                <w:bCs/>
                <w:sz w:val="18"/>
                <w:szCs w:val="18"/>
              </w:rPr>
              <w:t>она»</w:t>
            </w: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всего</w:t>
            </w:r>
          </w:p>
        </w:tc>
        <w:tc>
          <w:tcPr>
            <w:tcW w:w="1418" w:type="dxa"/>
            <w:vMerge w:val="restart"/>
            <w:shd w:val="clear" w:color="auto" w:fill="auto"/>
            <w:hideMark/>
          </w:tcPr>
          <w:p w:rsidR="00B63B28" w:rsidRPr="00742585" w:rsidRDefault="00B63B28" w:rsidP="00B63B28">
            <w:pPr>
              <w:jc w:val="center"/>
              <w:rPr>
                <w:bCs/>
                <w:sz w:val="18"/>
                <w:szCs w:val="18"/>
              </w:rPr>
            </w:pPr>
            <w:r w:rsidRPr="00742585">
              <w:rPr>
                <w:bCs/>
                <w:sz w:val="18"/>
                <w:szCs w:val="18"/>
              </w:rPr>
              <w:t>непосредс</w:t>
            </w:r>
            <w:r w:rsidRPr="00742585">
              <w:rPr>
                <w:bCs/>
                <w:sz w:val="18"/>
                <w:szCs w:val="18"/>
              </w:rPr>
              <w:t>т</w:t>
            </w:r>
            <w:r w:rsidRPr="00742585">
              <w:rPr>
                <w:bCs/>
                <w:sz w:val="18"/>
                <w:szCs w:val="18"/>
              </w:rPr>
              <w:t>венный -10,11; конечный -7,8</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11599,90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11599,90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федеральный бюджет</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автоно</w:t>
            </w:r>
            <w:r w:rsidRPr="00742585">
              <w:rPr>
                <w:bCs/>
                <w:sz w:val="18"/>
                <w:szCs w:val="18"/>
              </w:rPr>
              <w:t>м</w:t>
            </w:r>
            <w:r w:rsidRPr="00742585">
              <w:rPr>
                <w:bCs/>
                <w:sz w:val="18"/>
                <w:szCs w:val="18"/>
              </w:rPr>
              <w:t>ного округа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10527,72</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10527,72</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района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1072,18</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1072,18</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поселений</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 том числе бе</w:t>
            </w:r>
            <w:r w:rsidRPr="00742585">
              <w:rPr>
                <w:bCs/>
                <w:sz w:val="18"/>
                <w:szCs w:val="18"/>
              </w:rPr>
              <w:t>з</w:t>
            </w:r>
            <w:r w:rsidRPr="00742585">
              <w:rPr>
                <w:bCs/>
                <w:sz w:val="18"/>
                <w:szCs w:val="18"/>
              </w:rPr>
              <w:t>возмездные пост</w:t>
            </w:r>
            <w:r w:rsidRPr="00742585">
              <w:rPr>
                <w:bCs/>
                <w:sz w:val="18"/>
                <w:szCs w:val="18"/>
              </w:rPr>
              <w:t>у</w:t>
            </w:r>
            <w:r w:rsidRPr="00742585">
              <w:rPr>
                <w:bCs/>
                <w:sz w:val="18"/>
                <w:szCs w:val="18"/>
              </w:rPr>
              <w:t>пления от физич</w:t>
            </w:r>
            <w:r w:rsidRPr="00742585">
              <w:rPr>
                <w:bCs/>
                <w:sz w:val="18"/>
                <w:szCs w:val="18"/>
              </w:rPr>
              <w:t>е</w:t>
            </w:r>
            <w:r w:rsidRPr="00742585">
              <w:rPr>
                <w:bCs/>
                <w:sz w:val="18"/>
                <w:szCs w:val="18"/>
              </w:rPr>
              <w:t>ских и юридич</w:t>
            </w:r>
            <w:r w:rsidRPr="00742585">
              <w:rPr>
                <w:bCs/>
                <w:sz w:val="18"/>
                <w:szCs w:val="18"/>
              </w:rPr>
              <w:t>е</w:t>
            </w:r>
            <w:r w:rsidRPr="00742585">
              <w:rPr>
                <w:bCs/>
                <w:sz w:val="18"/>
                <w:szCs w:val="18"/>
              </w:rPr>
              <w:t>ских лиц</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9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2.4.1.1.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Предоставл</w:t>
            </w:r>
            <w:r w:rsidRPr="00B63B28">
              <w:rPr>
                <w:sz w:val="18"/>
                <w:szCs w:val="18"/>
              </w:rPr>
              <w:t>е</w:t>
            </w:r>
            <w:r w:rsidRPr="00B63B28">
              <w:rPr>
                <w:sz w:val="18"/>
                <w:szCs w:val="18"/>
              </w:rPr>
              <w:t>ние субсидии на приобрет</w:t>
            </w:r>
            <w:r w:rsidRPr="00B63B28">
              <w:rPr>
                <w:sz w:val="18"/>
                <w:szCs w:val="18"/>
              </w:rPr>
              <w:t>е</w:t>
            </w:r>
            <w:r w:rsidRPr="00B63B28">
              <w:rPr>
                <w:sz w:val="18"/>
                <w:szCs w:val="18"/>
              </w:rPr>
              <w:t>ние жилых помещений гражданам, проживающим в приспосо</w:t>
            </w:r>
            <w:r w:rsidRPr="00B63B28">
              <w:rPr>
                <w:sz w:val="18"/>
                <w:szCs w:val="18"/>
              </w:rPr>
              <w:t>б</w:t>
            </w:r>
            <w:r w:rsidRPr="00B63B28">
              <w:rPr>
                <w:sz w:val="18"/>
                <w:szCs w:val="18"/>
              </w:rPr>
              <w:t>ленных для проживания строениях, получившим гарантийные письма в ра</w:t>
            </w:r>
            <w:r w:rsidRPr="00B63B28">
              <w:rPr>
                <w:sz w:val="18"/>
                <w:szCs w:val="18"/>
              </w:rPr>
              <w:t>м</w:t>
            </w:r>
            <w:r w:rsidRPr="00B63B28">
              <w:rPr>
                <w:sz w:val="18"/>
                <w:szCs w:val="18"/>
              </w:rPr>
              <w:t>ках реализации муниципал</w:t>
            </w:r>
            <w:r w:rsidRPr="00B63B28">
              <w:rPr>
                <w:sz w:val="18"/>
                <w:szCs w:val="18"/>
              </w:rPr>
              <w:t>ь</w:t>
            </w:r>
            <w:r w:rsidRPr="00B63B28">
              <w:rPr>
                <w:sz w:val="18"/>
                <w:szCs w:val="18"/>
              </w:rPr>
              <w:t>ной программы «Ликвидация приспособле</w:t>
            </w:r>
            <w:r w:rsidRPr="00B63B28">
              <w:rPr>
                <w:sz w:val="18"/>
                <w:szCs w:val="18"/>
              </w:rPr>
              <w:t>н</w:t>
            </w:r>
            <w:r w:rsidRPr="00B63B28">
              <w:rPr>
                <w:sz w:val="18"/>
                <w:szCs w:val="18"/>
              </w:rPr>
              <w:t>ных для пр</w:t>
            </w:r>
            <w:r w:rsidRPr="00B63B28">
              <w:rPr>
                <w:sz w:val="18"/>
                <w:szCs w:val="18"/>
              </w:rPr>
              <w:t>о</w:t>
            </w:r>
            <w:r w:rsidRPr="00B63B28">
              <w:rPr>
                <w:sz w:val="18"/>
                <w:szCs w:val="18"/>
              </w:rPr>
              <w:t>живания строений на территории Нижневарто</w:t>
            </w:r>
            <w:r w:rsidRPr="00B63B28">
              <w:rPr>
                <w:sz w:val="18"/>
                <w:szCs w:val="18"/>
              </w:rPr>
              <w:t>в</w:t>
            </w:r>
            <w:r w:rsidRPr="00B63B28">
              <w:rPr>
                <w:sz w:val="18"/>
                <w:szCs w:val="18"/>
              </w:rPr>
              <w:t xml:space="preserve">ского района и расселение </w:t>
            </w:r>
            <w:r w:rsidRPr="00B63B28">
              <w:rPr>
                <w:sz w:val="18"/>
                <w:szCs w:val="18"/>
              </w:rPr>
              <w:lastRenderedPageBreak/>
              <w:t>проживающих в них граждан на 2012‒2014 год», не пред</w:t>
            </w:r>
            <w:r w:rsidRPr="00B63B28">
              <w:rPr>
                <w:sz w:val="18"/>
                <w:szCs w:val="18"/>
              </w:rPr>
              <w:t>ъ</w:t>
            </w:r>
            <w:r w:rsidRPr="00B63B28">
              <w:rPr>
                <w:sz w:val="18"/>
                <w:szCs w:val="18"/>
              </w:rPr>
              <w:t>явившим их к оплате до 31.12.2013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отдел по жили</w:t>
            </w:r>
            <w:r w:rsidRPr="00B63B28">
              <w:rPr>
                <w:sz w:val="18"/>
                <w:szCs w:val="18"/>
              </w:rPr>
              <w:t>щ</w:t>
            </w:r>
            <w:r w:rsidRPr="00B63B28">
              <w:rPr>
                <w:sz w:val="18"/>
                <w:szCs w:val="18"/>
              </w:rPr>
              <w:t>ным вопросам и муниципальной собственности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8445,40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8445,40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7649,11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7649,11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796,29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796,29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2.4.1.2.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Разбор, демо</w:t>
            </w:r>
            <w:r w:rsidRPr="00B63B28">
              <w:rPr>
                <w:sz w:val="18"/>
                <w:szCs w:val="18"/>
              </w:rPr>
              <w:t>н</w:t>
            </w:r>
            <w:r w:rsidRPr="00B63B28">
              <w:rPr>
                <w:sz w:val="18"/>
                <w:szCs w:val="18"/>
              </w:rPr>
              <w:t>таж, вывоз приспособле</w:t>
            </w:r>
            <w:r w:rsidRPr="00B63B28">
              <w:rPr>
                <w:sz w:val="18"/>
                <w:szCs w:val="18"/>
              </w:rPr>
              <w:t>н</w:t>
            </w:r>
            <w:r w:rsidRPr="00B63B28">
              <w:rPr>
                <w:sz w:val="18"/>
                <w:szCs w:val="18"/>
              </w:rPr>
              <w:t>ных для пр</w:t>
            </w:r>
            <w:r w:rsidRPr="00B63B28">
              <w:rPr>
                <w:sz w:val="18"/>
                <w:szCs w:val="18"/>
              </w:rPr>
              <w:t>о</w:t>
            </w:r>
            <w:r w:rsidRPr="00B63B28">
              <w:rPr>
                <w:sz w:val="18"/>
                <w:szCs w:val="18"/>
              </w:rPr>
              <w:t>живания строений</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3154,50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3154,50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 </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2878,61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2878,61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275,89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275,89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t>Итого по основному мероприятию 2.4.1.</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11599,90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11599,90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10527,72</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10527,72</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района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1072,18</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1072,18</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поселений</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в том числе бе</w:t>
            </w:r>
            <w:r w:rsidRPr="00742585">
              <w:rPr>
                <w:sz w:val="18"/>
                <w:szCs w:val="18"/>
              </w:rPr>
              <w:t>з</w:t>
            </w:r>
            <w:r w:rsidRPr="00742585">
              <w:rPr>
                <w:sz w:val="18"/>
                <w:szCs w:val="18"/>
              </w:rPr>
              <w:t>возмездные пост</w:t>
            </w:r>
            <w:r w:rsidRPr="00742585">
              <w:rPr>
                <w:sz w:val="18"/>
                <w:szCs w:val="18"/>
              </w:rPr>
              <w:t>у</w:t>
            </w:r>
            <w:r w:rsidRPr="00742585">
              <w:rPr>
                <w:sz w:val="18"/>
                <w:szCs w:val="18"/>
              </w:rPr>
              <w:t>пления от физич</w:t>
            </w:r>
            <w:r w:rsidRPr="00742585">
              <w:rPr>
                <w:sz w:val="18"/>
                <w:szCs w:val="18"/>
              </w:rPr>
              <w:t>е</w:t>
            </w:r>
            <w:r w:rsidRPr="00742585">
              <w:rPr>
                <w:sz w:val="18"/>
                <w:szCs w:val="18"/>
              </w:rPr>
              <w:t>ских и юридич</w:t>
            </w:r>
            <w:r w:rsidRPr="00742585">
              <w:rPr>
                <w:sz w:val="18"/>
                <w:szCs w:val="18"/>
              </w:rPr>
              <w:t>е</w:t>
            </w:r>
            <w:r w:rsidRPr="00742585">
              <w:rPr>
                <w:sz w:val="18"/>
                <w:szCs w:val="18"/>
              </w:rPr>
              <w:t>ских лиц</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742585" w:rsidRDefault="00B63B28" w:rsidP="00B63B28">
            <w:pPr>
              <w:jc w:val="both"/>
              <w:rPr>
                <w:bCs/>
                <w:sz w:val="18"/>
                <w:szCs w:val="18"/>
              </w:rPr>
            </w:pPr>
            <w:r w:rsidRPr="00742585">
              <w:rPr>
                <w:bCs/>
                <w:sz w:val="18"/>
                <w:szCs w:val="18"/>
              </w:rPr>
              <w:t>Итого по подпрограмме II</w:t>
            </w:r>
          </w:p>
        </w:tc>
        <w:tc>
          <w:tcPr>
            <w:tcW w:w="1701" w:type="dxa"/>
            <w:shd w:val="clear" w:color="auto" w:fill="auto"/>
            <w:hideMark/>
          </w:tcPr>
          <w:p w:rsidR="00B63B28" w:rsidRPr="00742585" w:rsidRDefault="00B63B28" w:rsidP="00B63B28">
            <w:pPr>
              <w:jc w:val="both"/>
              <w:rPr>
                <w:sz w:val="18"/>
                <w:szCs w:val="18"/>
              </w:rPr>
            </w:pPr>
            <w:r w:rsidRPr="00742585">
              <w:rPr>
                <w:sz w:val="18"/>
                <w:szCs w:val="18"/>
              </w:rPr>
              <w:t>всего</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1385605,74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425834,40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468685,17</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334639,67</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52647,90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41904,50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45394,10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16500,00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федеральный бюджет</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742585" w:rsidRDefault="00B63B28" w:rsidP="00B63B28">
            <w:pPr>
              <w:rPr>
                <w:bCs/>
                <w:sz w:val="18"/>
                <w:szCs w:val="18"/>
              </w:rPr>
            </w:pPr>
          </w:p>
        </w:tc>
        <w:tc>
          <w:tcPr>
            <w:tcW w:w="1701" w:type="dxa"/>
            <w:shd w:val="clear" w:color="auto" w:fill="auto"/>
            <w:hideMark/>
          </w:tcPr>
          <w:p w:rsidR="00B63B28" w:rsidRPr="00742585" w:rsidRDefault="00B63B28" w:rsidP="00B63B28">
            <w:pPr>
              <w:jc w:val="both"/>
              <w:rPr>
                <w:sz w:val="18"/>
                <w:szCs w:val="18"/>
              </w:rPr>
            </w:pPr>
            <w:r w:rsidRPr="00742585">
              <w:rPr>
                <w:sz w:val="18"/>
                <w:szCs w:val="18"/>
              </w:rPr>
              <w:t>бюджет автоно</w:t>
            </w:r>
            <w:r w:rsidRPr="00742585">
              <w:rPr>
                <w:sz w:val="18"/>
                <w:szCs w:val="18"/>
              </w:rPr>
              <w:t>м</w:t>
            </w:r>
            <w:r w:rsidRPr="00742585">
              <w:rPr>
                <w:sz w:val="18"/>
                <w:szCs w:val="18"/>
              </w:rPr>
              <w:t>ного округа</w:t>
            </w:r>
          </w:p>
        </w:tc>
        <w:tc>
          <w:tcPr>
            <w:tcW w:w="1418" w:type="dxa"/>
            <w:shd w:val="clear" w:color="auto" w:fill="auto"/>
            <w:hideMark/>
          </w:tcPr>
          <w:p w:rsidR="00B63B28" w:rsidRPr="00742585" w:rsidRDefault="00B63B28" w:rsidP="00B63B28">
            <w:pPr>
              <w:jc w:val="center"/>
              <w:rPr>
                <w:sz w:val="18"/>
                <w:szCs w:val="18"/>
              </w:rPr>
            </w:pPr>
            <w:r w:rsidRPr="00742585">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1203968,82</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372865,57</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410119,80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315138,55</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41776,30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30289,50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33779,10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181636,93</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52968,83</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58565,37</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19501,12</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10871,60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11615,00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11615,00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16500,00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742585" w:rsidRDefault="00B63B28" w:rsidP="00B63B28">
            <w:pPr>
              <w:jc w:val="center"/>
              <w:rPr>
                <w:sz w:val="18"/>
                <w:szCs w:val="18"/>
              </w:rPr>
            </w:pPr>
            <w:r w:rsidRPr="00742585">
              <w:rPr>
                <w:sz w:val="18"/>
                <w:szCs w:val="18"/>
              </w:rPr>
              <w:t>1713,64</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134" w:type="dxa"/>
            <w:shd w:val="clear" w:color="auto" w:fill="auto"/>
            <w:vAlign w:val="center"/>
            <w:hideMark/>
          </w:tcPr>
          <w:p w:rsidR="00B63B28" w:rsidRPr="00742585" w:rsidRDefault="00B63B28" w:rsidP="00B63B28">
            <w:pPr>
              <w:jc w:val="center"/>
              <w:rPr>
                <w:sz w:val="18"/>
                <w:szCs w:val="18"/>
              </w:rPr>
            </w:pPr>
            <w:r w:rsidRPr="00742585">
              <w:rPr>
                <w:sz w:val="18"/>
                <w:szCs w:val="18"/>
              </w:rPr>
              <w:t>1713,64</w:t>
            </w:r>
          </w:p>
        </w:tc>
        <w:tc>
          <w:tcPr>
            <w:tcW w:w="851"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850" w:type="dxa"/>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1276" w:type="dxa"/>
            <w:gridSpan w:val="2"/>
            <w:shd w:val="clear" w:color="auto" w:fill="auto"/>
            <w:vAlign w:val="center"/>
            <w:hideMark/>
          </w:tcPr>
          <w:p w:rsidR="00B63B28" w:rsidRPr="00742585" w:rsidRDefault="00B63B28" w:rsidP="00B63B28">
            <w:pPr>
              <w:jc w:val="center"/>
              <w:rPr>
                <w:sz w:val="18"/>
                <w:szCs w:val="18"/>
              </w:rPr>
            </w:pPr>
            <w:r w:rsidRPr="00742585">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Подпрограмма III «Обеспечение мерами государственной поддержки по улучшению жилищных усло</w:t>
            </w:r>
            <w:r w:rsidR="0082614D">
              <w:rPr>
                <w:b/>
                <w:bCs/>
                <w:sz w:val="18"/>
                <w:szCs w:val="18"/>
              </w:rPr>
              <w:t>вий отдельных категорий граждан»</w:t>
            </w:r>
            <w:r w:rsidRPr="00B63B28">
              <w:rPr>
                <w:b/>
                <w:bCs/>
                <w:sz w:val="18"/>
                <w:szCs w:val="18"/>
              </w:rPr>
              <w:t>.</w:t>
            </w:r>
          </w:p>
        </w:tc>
      </w:tr>
      <w:tr w:rsidR="00B63B28" w:rsidRPr="00B63B28" w:rsidTr="00C77B24">
        <w:trPr>
          <w:trHeight w:val="300"/>
        </w:trPr>
        <w:tc>
          <w:tcPr>
            <w:tcW w:w="1135" w:type="dxa"/>
            <w:vMerge w:val="restart"/>
            <w:shd w:val="clear" w:color="auto" w:fill="auto"/>
            <w:hideMark/>
          </w:tcPr>
          <w:p w:rsidR="00B63B28" w:rsidRPr="00742585" w:rsidRDefault="00B63B28" w:rsidP="00B63B28">
            <w:pPr>
              <w:jc w:val="center"/>
              <w:rPr>
                <w:bCs/>
                <w:sz w:val="18"/>
                <w:szCs w:val="18"/>
              </w:rPr>
            </w:pPr>
            <w:r w:rsidRPr="00742585">
              <w:rPr>
                <w:bCs/>
                <w:sz w:val="18"/>
                <w:szCs w:val="18"/>
              </w:rPr>
              <w:t>3.1.1.</w:t>
            </w:r>
          </w:p>
        </w:tc>
        <w:tc>
          <w:tcPr>
            <w:tcW w:w="1417" w:type="dxa"/>
            <w:gridSpan w:val="2"/>
            <w:vMerge w:val="restart"/>
            <w:shd w:val="clear" w:color="auto" w:fill="auto"/>
            <w:hideMark/>
          </w:tcPr>
          <w:p w:rsidR="00B63B28" w:rsidRPr="00742585" w:rsidRDefault="00B63B28" w:rsidP="00B63B28">
            <w:pPr>
              <w:jc w:val="both"/>
              <w:rPr>
                <w:bCs/>
                <w:sz w:val="18"/>
                <w:szCs w:val="18"/>
              </w:rPr>
            </w:pPr>
            <w:r w:rsidRPr="00742585">
              <w:rPr>
                <w:bCs/>
                <w:sz w:val="18"/>
                <w:szCs w:val="18"/>
              </w:rPr>
              <w:t>Предоставл</w:t>
            </w:r>
            <w:r w:rsidRPr="00742585">
              <w:rPr>
                <w:bCs/>
                <w:sz w:val="18"/>
                <w:szCs w:val="18"/>
              </w:rPr>
              <w:t>е</w:t>
            </w:r>
            <w:r w:rsidRPr="00742585">
              <w:rPr>
                <w:bCs/>
                <w:sz w:val="18"/>
                <w:szCs w:val="18"/>
              </w:rPr>
              <w:t>ние государс</w:t>
            </w:r>
            <w:r w:rsidRPr="00742585">
              <w:rPr>
                <w:bCs/>
                <w:sz w:val="18"/>
                <w:szCs w:val="18"/>
              </w:rPr>
              <w:t>т</w:t>
            </w:r>
            <w:r w:rsidRPr="00742585">
              <w:rPr>
                <w:bCs/>
                <w:sz w:val="18"/>
                <w:szCs w:val="18"/>
              </w:rPr>
              <w:t>венной по</w:t>
            </w:r>
            <w:r w:rsidRPr="00742585">
              <w:rPr>
                <w:bCs/>
                <w:sz w:val="18"/>
                <w:szCs w:val="18"/>
              </w:rPr>
              <w:t>д</w:t>
            </w:r>
            <w:r w:rsidRPr="00742585">
              <w:rPr>
                <w:bCs/>
                <w:sz w:val="18"/>
                <w:szCs w:val="18"/>
              </w:rPr>
              <w:t>держки на приобретение жилых пом</w:t>
            </w:r>
            <w:r w:rsidRPr="00742585">
              <w:rPr>
                <w:bCs/>
                <w:sz w:val="18"/>
                <w:szCs w:val="18"/>
              </w:rPr>
              <w:t>е</w:t>
            </w:r>
            <w:r w:rsidRPr="00742585">
              <w:rPr>
                <w:bCs/>
                <w:sz w:val="18"/>
                <w:szCs w:val="18"/>
              </w:rPr>
              <w:t>щений отдел</w:t>
            </w:r>
            <w:r w:rsidRPr="00742585">
              <w:rPr>
                <w:bCs/>
                <w:sz w:val="18"/>
                <w:szCs w:val="18"/>
              </w:rPr>
              <w:t>ь</w:t>
            </w:r>
            <w:r w:rsidRPr="00742585">
              <w:rPr>
                <w:bCs/>
                <w:sz w:val="18"/>
                <w:szCs w:val="18"/>
              </w:rPr>
              <w:t>ным категор</w:t>
            </w:r>
            <w:r w:rsidRPr="00742585">
              <w:rPr>
                <w:bCs/>
                <w:sz w:val="18"/>
                <w:szCs w:val="18"/>
              </w:rPr>
              <w:t>и</w:t>
            </w:r>
            <w:r w:rsidRPr="00742585">
              <w:rPr>
                <w:bCs/>
                <w:sz w:val="18"/>
                <w:szCs w:val="18"/>
              </w:rPr>
              <w:t>ям граждан.</w:t>
            </w:r>
          </w:p>
        </w:tc>
        <w:tc>
          <w:tcPr>
            <w:tcW w:w="1701" w:type="dxa"/>
            <w:vMerge w:val="restart"/>
            <w:shd w:val="clear" w:color="auto" w:fill="auto"/>
            <w:hideMark/>
          </w:tcPr>
          <w:p w:rsidR="00B63B28" w:rsidRPr="00742585" w:rsidRDefault="00B63B28" w:rsidP="00B63B28">
            <w:pPr>
              <w:jc w:val="both"/>
              <w:rPr>
                <w:bCs/>
                <w:sz w:val="18"/>
                <w:szCs w:val="18"/>
              </w:rPr>
            </w:pPr>
            <w:r w:rsidRPr="00742585">
              <w:rPr>
                <w:bCs/>
                <w:sz w:val="18"/>
                <w:szCs w:val="18"/>
              </w:rPr>
              <w:t>отдел по жили</w:t>
            </w:r>
            <w:r w:rsidRPr="00742585">
              <w:rPr>
                <w:bCs/>
                <w:sz w:val="18"/>
                <w:szCs w:val="18"/>
              </w:rPr>
              <w:t>щ</w:t>
            </w:r>
            <w:r w:rsidRPr="00742585">
              <w:rPr>
                <w:bCs/>
                <w:sz w:val="18"/>
                <w:szCs w:val="18"/>
              </w:rPr>
              <w:t>ным вопросам и муниципальной собственности администрации района</w:t>
            </w: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всего</w:t>
            </w:r>
          </w:p>
        </w:tc>
        <w:tc>
          <w:tcPr>
            <w:tcW w:w="1418" w:type="dxa"/>
            <w:vMerge w:val="restart"/>
            <w:shd w:val="clear" w:color="auto" w:fill="auto"/>
            <w:hideMark/>
          </w:tcPr>
          <w:p w:rsidR="00B63B28" w:rsidRPr="00742585" w:rsidRDefault="00B63B28" w:rsidP="00B63B28">
            <w:pPr>
              <w:jc w:val="center"/>
              <w:rPr>
                <w:bCs/>
                <w:sz w:val="18"/>
                <w:szCs w:val="18"/>
              </w:rPr>
            </w:pPr>
            <w:r w:rsidRPr="00742585">
              <w:rPr>
                <w:bCs/>
                <w:sz w:val="18"/>
                <w:szCs w:val="18"/>
              </w:rPr>
              <w:t>непосредс</w:t>
            </w:r>
            <w:r w:rsidRPr="00742585">
              <w:rPr>
                <w:bCs/>
                <w:sz w:val="18"/>
                <w:szCs w:val="18"/>
              </w:rPr>
              <w:t>т</w:t>
            </w:r>
            <w:r w:rsidRPr="00742585">
              <w:rPr>
                <w:bCs/>
                <w:sz w:val="18"/>
                <w:szCs w:val="18"/>
              </w:rPr>
              <w:t>венный -3,4</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11170,20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3438,04</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3189,77</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1853,49</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896,30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896,30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896,30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федеральный бюджет</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4862,36</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1648,84</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2317,72</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895,81</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автоно</w:t>
            </w:r>
            <w:r w:rsidRPr="00742585">
              <w:rPr>
                <w:bCs/>
                <w:sz w:val="18"/>
                <w:szCs w:val="18"/>
              </w:rPr>
              <w:t>м</w:t>
            </w:r>
            <w:r w:rsidRPr="00742585">
              <w:rPr>
                <w:bCs/>
                <w:sz w:val="18"/>
                <w:szCs w:val="18"/>
              </w:rPr>
              <w:t>ного округа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5788,91</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1558,59</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825,39</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897,23</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835,90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835,90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835,90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района</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518,92</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230,61</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46,66</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60,45</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60,40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60,40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60,40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бюджет поселений</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b/>
                <w:bCs/>
                <w:sz w:val="18"/>
                <w:szCs w:val="18"/>
              </w:rPr>
            </w:pPr>
          </w:p>
        </w:tc>
        <w:tc>
          <w:tcPr>
            <w:tcW w:w="1417" w:type="dxa"/>
            <w:gridSpan w:val="2"/>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742585" w:rsidRDefault="00B63B28" w:rsidP="00B63B28">
            <w:pPr>
              <w:jc w:val="both"/>
              <w:rPr>
                <w:bCs/>
                <w:sz w:val="18"/>
                <w:szCs w:val="18"/>
              </w:rPr>
            </w:pPr>
            <w:r w:rsidRPr="00742585">
              <w:rPr>
                <w:bCs/>
                <w:sz w:val="18"/>
                <w:szCs w:val="18"/>
              </w:rPr>
              <w:t>в том числе бе</w:t>
            </w:r>
            <w:r w:rsidRPr="00742585">
              <w:rPr>
                <w:bCs/>
                <w:sz w:val="18"/>
                <w:szCs w:val="18"/>
              </w:rPr>
              <w:t>з</w:t>
            </w:r>
            <w:r w:rsidRPr="00742585">
              <w:rPr>
                <w:bCs/>
                <w:sz w:val="18"/>
                <w:szCs w:val="18"/>
              </w:rPr>
              <w:t>возмездные пост</w:t>
            </w:r>
            <w:r w:rsidRPr="00742585">
              <w:rPr>
                <w:bCs/>
                <w:sz w:val="18"/>
                <w:szCs w:val="18"/>
              </w:rPr>
              <w:t>у</w:t>
            </w:r>
            <w:r w:rsidRPr="00742585">
              <w:rPr>
                <w:bCs/>
                <w:sz w:val="18"/>
                <w:szCs w:val="18"/>
              </w:rPr>
              <w:t>пления от физич</w:t>
            </w:r>
            <w:r w:rsidRPr="00742585">
              <w:rPr>
                <w:bCs/>
                <w:sz w:val="18"/>
                <w:szCs w:val="18"/>
              </w:rPr>
              <w:t>е</w:t>
            </w:r>
            <w:r w:rsidRPr="00742585">
              <w:rPr>
                <w:bCs/>
                <w:sz w:val="18"/>
                <w:szCs w:val="18"/>
              </w:rPr>
              <w:t>ских и юридич</w:t>
            </w:r>
            <w:r w:rsidRPr="00742585">
              <w:rPr>
                <w:bCs/>
                <w:sz w:val="18"/>
                <w:szCs w:val="18"/>
              </w:rPr>
              <w:t>е</w:t>
            </w:r>
            <w:r w:rsidRPr="00742585">
              <w:rPr>
                <w:bCs/>
                <w:sz w:val="18"/>
                <w:szCs w:val="18"/>
              </w:rPr>
              <w:t>ских лиц</w:t>
            </w:r>
          </w:p>
        </w:tc>
        <w:tc>
          <w:tcPr>
            <w:tcW w:w="1418" w:type="dxa"/>
            <w:vMerge/>
            <w:vAlign w:val="center"/>
            <w:hideMark/>
          </w:tcPr>
          <w:p w:rsidR="00B63B28" w:rsidRPr="00B63B28" w:rsidRDefault="00B63B28" w:rsidP="00B63B28">
            <w:pPr>
              <w:rPr>
                <w:b/>
                <w:bCs/>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3.1.1.1.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Предоставл</w:t>
            </w:r>
            <w:r w:rsidRPr="00B63B28">
              <w:rPr>
                <w:sz w:val="18"/>
                <w:szCs w:val="18"/>
              </w:rPr>
              <w:t>е</w:t>
            </w:r>
            <w:r w:rsidRPr="00B63B28">
              <w:rPr>
                <w:sz w:val="18"/>
                <w:szCs w:val="18"/>
              </w:rPr>
              <w:t>ние субсидии ветеранам бо</w:t>
            </w:r>
            <w:r w:rsidRPr="00B63B28">
              <w:rPr>
                <w:sz w:val="18"/>
                <w:szCs w:val="18"/>
              </w:rPr>
              <w:t>е</w:t>
            </w:r>
            <w:r w:rsidRPr="00B63B28">
              <w:rPr>
                <w:sz w:val="18"/>
                <w:szCs w:val="18"/>
              </w:rPr>
              <w:t>вых действий и инвалидам на приобретение жилого пом</w:t>
            </w:r>
            <w:r w:rsidRPr="00B63B28">
              <w:rPr>
                <w:sz w:val="18"/>
                <w:szCs w:val="18"/>
              </w:rPr>
              <w:t>е</w:t>
            </w:r>
            <w:r w:rsidRPr="00B63B28">
              <w:rPr>
                <w:sz w:val="18"/>
                <w:szCs w:val="18"/>
              </w:rPr>
              <w:t>щения в собс</w:t>
            </w:r>
            <w:r w:rsidRPr="00B63B28">
              <w:rPr>
                <w:sz w:val="18"/>
                <w:szCs w:val="18"/>
              </w:rPr>
              <w:t>т</w:t>
            </w:r>
            <w:r w:rsidRPr="00B63B28">
              <w:rPr>
                <w:sz w:val="18"/>
                <w:szCs w:val="18"/>
              </w:rPr>
              <w:t>венность</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по жили</w:t>
            </w:r>
            <w:r w:rsidRPr="00B63B28">
              <w:rPr>
                <w:sz w:val="18"/>
                <w:szCs w:val="18"/>
              </w:rPr>
              <w:t>щ</w:t>
            </w:r>
            <w:r w:rsidRPr="00B63B28">
              <w:rPr>
                <w:sz w:val="18"/>
                <w:szCs w:val="18"/>
              </w:rPr>
              <w:t>ным вопросам и муниципальной собственности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4453,92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1468,91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2225,34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759,67</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3694,25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1468,91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2225,34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759,67</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3.1.1.2.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Субвенции на реализацию полномочий по постановке на учет граждан, выезжающих из районов Крайнего С</w:t>
            </w:r>
            <w:r w:rsidRPr="00B63B28">
              <w:rPr>
                <w:sz w:val="18"/>
                <w:szCs w:val="18"/>
              </w:rPr>
              <w:t>е</w:t>
            </w:r>
            <w:r w:rsidRPr="00B63B28">
              <w:rPr>
                <w:sz w:val="18"/>
                <w:szCs w:val="18"/>
              </w:rPr>
              <w:t xml:space="preserve">вера </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по жили</w:t>
            </w:r>
            <w:r w:rsidRPr="00B63B28">
              <w:rPr>
                <w:sz w:val="18"/>
                <w:szCs w:val="18"/>
              </w:rPr>
              <w:t>щ</w:t>
            </w:r>
            <w:r w:rsidRPr="00B63B28">
              <w:rPr>
                <w:sz w:val="18"/>
                <w:szCs w:val="18"/>
              </w:rPr>
              <w:t>ным вопросам и муниципальной собственности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152,19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29,19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31,30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23,00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22,90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22,90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22,90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152,19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29,19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31,30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23,00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22,90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22,90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22,90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3.1.1.3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Предоставл</w:t>
            </w:r>
            <w:r w:rsidRPr="00B63B28">
              <w:rPr>
                <w:sz w:val="18"/>
                <w:szCs w:val="18"/>
              </w:rPr>
              <w:t>е</w:t>
            </w:r>
            <w:r w:rsidRPr="00B63B28">
              <w:rPr>
                <w:sz w:val="18"/>
                <w:szCs w:val="18"/>
              </w:rPr>
              <w:t>ние субсидии молодым уч</w:t>
            </w:r>
            <w:r w:rsidRPr="00B63B28">
              <w:rPr>
                <w:sz w:val="18"/>
                <w:szCs w:val="18"/>
              </w:rPr>
              <w:t>и</w:t>
            </w:r>
            <w:r w:rsidRPr="00B63B28">
              <w:rPr>
                <w:sz w:val="18"/>
                <w:szCs w:val="18"/>
              </w:rPr>
              <w:t>телям на пе</w:t>
            </w:r>
            <w:r w:rsidRPr="00B63B28">
              <w:rPr>
                <w:sz w:val="18"/>
                <w:szCs w:val="18"/>
              </w:rPr>
              <w:t>р</w:t>
            </w:r>
            <w:r w:rsidRPr="00B63B28">
              <w:rPr>
                <w:sz w:val="18"/>
                <w:szCs w:val="18"/>
              </w:rPr>
              <w:t>воначальный взнос</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по жили</w:t>
            </w:r>
            <w:r w:rsidRPr="00B63B28">
              <w:rPr>
                <w:sz w:val="18"/>
                <w:szCs w:val="18"/>
              </w:rPr>
              <w:t>щ</w:t>
            </w:r>
            <w:r w:rsidRPr="00B63B28">
              <w:rPr>
                <w:sz w:val="18"/>
                <w:szCs w:val="18"/>
              </w:rPr>
              <w:t>ным вопросам и муниципальной собственности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3.1.1.4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Предоставл</w:t>
            </w:r>
            <w:r w:rsidRPr="00B63B28">
              <w:rPr>
                <w:sz w:val="18"/>
                <w:szCs w:val="18"/>
              </w:rPr>
              <w:t>е</w:t>
            </w:r>
            <w:r w:rsidRPr="00B63B28">
              <w:rPr>
                <w:sz w:val="18"/>
                <w:szCs w:val="18"/>
              </w:rPr>
              <w:t>ние субсидии молодым сем</w:t>
            </w:r>
            <w:r w:rsidRPr="00B63B28">
              <w:rPr>
                <w:sz w:val="18"/>
                <w:szCs w:val="18"/>
              </w:rPr>
              <w:t>ь</w:t>
            </w:r>
            <w:r w:rsidRPr="00B63B28">
              <w:rPr>
                <w:sz w:val="18"/>
                <w:szCs w:val="18"/>
              </w:rPr>
              <w:t>ям на приобр</w:t>
            </w:r>
            <w:r w:rsidRPr="00B63B28">
              <w:rPr>
                <w:sz w:val="18"/>
                <w:szCs w:val="18"/>
              </w:rPr>
              <w:t>е</w:t>
            </w:r>
            <w:r w:rsidRPr="00B63B28">
              <w:rPr>
                <w:sz w:val="18"/>
                <w:szCs w:val="18"/>
              </w:rPr>
              <w:t>тение жилья</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по жили</w:t>
            </w:r>
            <w:r w:rsidRPr="00B63B28">
              <w:rPr>
                <w:sz w:val="18"/>
                <w:szCs w:val="18"/>
              </w:rPr>
              <w:t>щ</w:t>
            </w:r>
            <w:r w:rsidRPr="00B63B28">
              <w:rPr>
                <w:sz w:val="18"/>
                <w:szCs w:val="18"/>
              </w:rPr>
              <w:t>ным вопросам и муниципальной собственности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6524,08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1899,94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933,13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1070,81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873,40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873,40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873,40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408,44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179,93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92,38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136,13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5636,72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1529,40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794,09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874,23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813,00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813,00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813,00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478,92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190,61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46,66</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60,45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60,40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60,40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60,40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280892" w:rsidRDefault="00B63B28" w:rsidP="00B63B28">
            <w:pPr>
              <w:jc w:val="both"/>
              <w:rPr>
                <w:bCs/>
                <w:sz w:val="18"/>
                <w:szCs w:val="18"/>
              </w:rPr>
            </w:pPr>
            <w:r w:rsidRPr="00280892">
              <w:rPr>
                <w:bCs/>
                <w:sz w:val="18"/>
                <w:szCs w:val="18"/>
              </w:rPr>
              <w:t>Итого по основному мероприятию 3.1.1.</w:t>
            </w:r>
          </w:p>
        </w:tc>
        <w:tc>
          <w:tcPr>
            <w:tcW w:w="1701" w:type="dxa"/>
            <w:shd w:val="clear" w:color="auto" w:fill="auto"/>
            <w:hideMark/>
          </w:tcPr>
          <w:p w:rsidR="00B63B28" w:rsidRPr="00280892" w:rsidRDefault="00B63B28" w:rsidP="00B63B28">
            <w:pPr>
              <w:jc w:val="both"/>
              <w:rPr>
                <w:sz w:val="18"/>
                <w:szCs w:val="18"/>
              </w:rPr>
            </w:pPr>
            <w:r w:rsidRPr="00280892">
              <w:rPr>
                <w:sz w:val="18"/>
                <w:szCs w:val="18"/>
              </w:rPr>
              <w:t>всего</w:t>
            </w:r>
          </w:p>
        </w:tc>
        <w:tc>
          <w:tcPr>
            <w:tcW w:w="1418" w:type="dxa"/>
            <w:shd w:val="clear" w:color="auto" w:fill="auto"/>
            <w:hideMark/>
          </w:tcPr>
          <w:p w:rsidR="00B63B28" w:rsidRPr="00280892" w:rsidRDefault="00B63B28" w:rsidP="00B63B28">
            <w:pPr>
              <w:jc w:val="center"/>
              <w:rPr>
                <w:sz w:val="18"/>
                <w:szCs w:val="18"/>
              </w:rPr>
            </w:pPr>
            <w:r w:rsidRPr="00280892">
              <w:rPr>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11170,20</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3438,04</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3189,77</w:t>
            </w:r>
          </w:p>
        </w:tc>
        <w:tc>
          <w:tcPr>
            <w:tcW w:w="851" w:type="dxa"/>
            <w:shd w:val="clear" w:color="auto" w:fill="auto"/>
            <w:vAlign w:val="center"/>
            <w:hideMark/>
          </w:tcPr>
          <w:p w:rsidR="00B63B28" w:rsidRPr="00280892" w:rsidRDefault="00B63B28" w:rsidP="00B63B28">
            <w:pPr>
              <w:jc w:val="center"/>
              <w:rPr>
                <w:sz w:val="18"/>
                <w:szCs w:val="18"/>
              </w:rPr>
            </w:pPr>
            <w:r w:rsidRPr="00280892">
              <w:rPr>
                <w:sz w:val="18"/>
                <w:szCs w:val="18"/>
              </w:rPr>
              <w:t>1853,49</w:t>
            </w:r>
          </w:p>
        </w:tc>
        <w:tc>
          <w:tcPr>
            <w:tcW w:w="850" w:type="dxa"/>
            <w:shd w:val="clear" w:color="auto" w:fill="auto"/>
            <w:vAlign w:val="center"/>
            <w:hideMark/>
          </w:tcPr>
          <w:p w:rsidR="00B63B28" w:rsidRPr="00280892" w:rsidRDefault="00B63B28" w:rsidP="00B63B28">
            <w:pPr>
              <w:jc w:val="center"/>
              <w:rPr>
                <w:sz w:val="18"/>
                <w:szCs w:val="18"/>
              </w:rPr>
            </w:pPr>
            <w:r w:rsidRPr="00280892">
              <w:rPr>
                <w:sz w:val="18"/>
                <w:szCs w:val="18"/>
              </w:rPr>
              <w:t>896,30</w:t>
            </w:r>
          </w:p>
        </w:tc>
        <w:tc>
          <w:tcPr>
            <w:tcW w:w="1276" w:type="dxa"/>
            <w:gridSpan w:val="2"/>
            <w:shd w:val="clear" w:color="auto" w:fill="auto"/>
            <w:vAlign w:val="center"/>
            <w:hideMark/>
          </w:tcPr>
          <w:p w:rsidR="00B63B28" w:rsidRPr="00280892" w:rsidRDefault="00B63B28" w:rsidP="00B63B28">
            <w:pPr>
              <w:jc w:val="center"/>
              <w:rPr>
                <w:sz w:val="18"/>
                <w:szCs w:val="18"/>
              </w:rPr>
            </w:pPr>
            <w:r w:rsidRPr="00280892">
              <w:rPr>
                <w:sz w:val="18"/>
                <w:szCs w:val="18"/>
              </w:rPr>
              <w:t>896,30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896,30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sz w:val="18"/>
                <w:szCs w:val="18"/>
              </w:rPr>
            </w:pPr>
            <w:r w:rsidRPr="00280892">
              <w:rPr>
                <w:sz w:val="18"/>
                <w:szCs w:val="18"/>
              </w:rPr>
              <w:t>федеральный бюджет</w:t>
            </w:r>
          </w:p>
        </w:tc>
        <w:tc>
          <w:tcPr>
            <w:tcW w:w="1418" w:type="dxa"/>
            <w:shd w:val="clear" w:color="auto" w:fill="auto"/>
            <w:hideMark/>
          </w:tcPr>
          <w:p w:rsidR="00B63B28" w:rsidRPr="00280892" w:rsidRDefault="00B63B28" w:rsidP="00B63B28">
            <w:pPr>
              <w:jc w:val="center"/>
              <w:rPr>
                <w:sz w:val="18"/>
                <w:szCs w:val="18"/>
              </w:rPr>
            </w:pPr>
            <w:r w:rsidRPr="00280892">
              <w:rPr>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4862,36</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1648,84</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2317,72</w:t>
            </w:r>
          </w:p>
        </w:tc>
        <w:tc>
          <w:tcPr>
            <w:tcW w:w="851" w:type="dxa"/>
            <w:shd w:val="clear" w:color="auto" w:fill="auto"/>
            <w:vAlign w:val="center"/>
            <w:hideMark/>
          </w:tcPr>
          <w:p w:rsidR="00B63B28" w:rsidRPr="00280892" w:rsidRDefault="00B63B28" w:rsidP="00B63B28">
            <w:pPr>
              <w:jc w:val="center"/>
              <w:rPr>
                <w:sz w:val="18"/>
                <w:szCs w:val="18"/>
              </w:rPr>
            </w:pPr>
            <w:r w:rsidRPr="00280892">
              <w:rPr>
                <w:sz w:val="18"/>
                <w:szCs w:val="18"/>
              </w:rPr>
              <w:t>895,81</w:t>
            </w:r>
          </w:p>
        </w:tc>
        <w:tc>
          <w:tcPr>
            <w:tcW w:w="850"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276" w:type="dxa"/>
            <w:gridSpan w:val="2"/>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sz w:val="18"/>
                <w:szCs w:val="18"/>
              </w:rPr>
            </w:pPr>
            <w:r w:rsidRPr="00280892">
              <w:rPr>
                <w:sz w:val="18"/>
                <w:szCs w:val="18"/>
              </w:rPr>
              <w:t>бюджет автоно</w:t>
            </w:r>
            <w:r w:rsidRPr="00280892">
              <w:rPr>
                <w:sz w:val="18"/>
                <w:szCs w:val="18"/>
              </w:rPr>
              <w:t>м</w:t>
            </w:r>
            <w:r w:rsidRPr="00280892">
              <w:rPr>
                <w:sz w:val="18"/>
                <w:szCs w:val="18"/>
              </w:rPr>
              <w:t>ного округа</w:t>
            </w:r>
          </w:p>
        </w:tc>
        <w:tc>
          <w:tcPr>
            <w:tcW w:w="1418" w:type="dxa"/>
            <w:shd w:val="clear" w:color="auto" w:fill="auto"/>
            <w:hideMark/>
          </w:tcPr>
          <w:p w:rsidR="00B63B28" w:rsidRPr="00280892" w:rsidRDefault="00B63B28" w:rsidP="00B63B28">
            <w:pPr>
              <w:jc w:val="center"/>
              <w:rPr>
                <w:sz w:val="18"/>
                <w:szCs w:val="18"/>
              </w:rPr>
            </w:pPr>
            <w:r w:rsidRPr="00280892">
              <w:rPr>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5788,91</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1558,59</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825,39</w:t>
            </w:r>
          </w:p>
        </w:tc>
        <w:tc>
          <w:tcPr>
            <w:tcW w:w="851" w:type="dxa"/>
            <w:shd w:val="clear" w:color="auto" w:fill="auto"/>
            <w:vAlign w:val="center"/>
            <w:hideMark/>
          </w:tcPr>
          <w:p w:rsidR="00B63B28" w:rsidRPr="00280892" w:rsidRDefault="00B63B28" w:rsidP="00B63B28">
            <w:pPr>
              <w:jc w:val="center"/>
              <w:rPr>
                <w:sz w:val="18"/>
                <w:szCs w:val="18"/>
              </w:rPr>
            </w:pPr>
            <w:r w:rsidRPr="00280892">
              <w:rPr>
                <w:sz w:val="18"/>
                <w:szCs w:val="18"/>
              </w:rPr>
              <w:t>897,23</w:t>
            </w:r>
          </w:p>
        </w:tc>
        <w:tc>
          <w:tcPr>
            <w:tcW w:w="850" w:type="dxa"/>
            <w:shd w:val="clear" w:color="auto" w:fill="auto"/>
            <w:vAlign w:val="center"/>
            <w:hideMark/>
          </w:tcPr>
          <w:p w:rsidR="00B63B28" w:rsidRPr="00280892" w:rsidRDefault="00B63B28" w:rsidP="00B63B28">
            <w:pPr>
              <w:jc w:val="center"/>
              <w:rPr>
                <w:sz w:val="18"/>
                <w:szCs w:val="18"/>
              </w:rPr>
            </w:pPr>
            <w:r w:rsidRPr="00280892">
              <w:rPr>
                <w:sz w:val="18"/>
                <w:szCs w:val="18"/>
              </w:rPr>
              <w:t>835,90</w:t>
            </w:r>
          </w:p>
        </w:tc>
        <w:tc>
          <w:tcPr>
            <w:tcW w:w="1276" w:type="dxa"/>
            <w:gridSpan w:val="2"/>
            <w:shd w:val="clear" w:color="auto" w:fill="auto"/>
            <w:vAlign w:val="center"/>
            <w:hideMark/>
          </w:tcPr>
          <w:p w:rsidR="00B63B28" w:rsidRPr="00280892" w:rsidRDefault="00B63B28" w:rsidP="00B63B28">
            <w:pPr>
              <w:jc w:val="center"/>
              <w:rPr>
                <w:sz w:val="18"/>
                <w:szCs w:val="18"/>
              </w:rPr>
            </w:pPr>
            <w:r w:rsidRPr="00280892">
              <w:rPr>
                <w:sz w:val="18"/>
                <w:szCs w:val="18"/>
              </w:rPr>
              <w:t>835,90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835,90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sz w:val="18"/>
                <w:szCs w:val="18"/>
              </w:rPr>
            </w:pPr>
            <w:r w:rsidRPr="00280892">
              <w:rPr>
                <w:sz w:val="18"/>
                <w:szCs w:val="18"/>
              </w:rPr>
              <w:t>бюджет района</w:t>
            </w:r>
          </w:p>
        </w:tc>
        <w:tc>
          <w:tcPr>
            <w:tcW w:w="1418" w:type="dxa"/>
            <w:shd w:val="clear" w:color="auto" w:fill="auto"/>
            <w:hideMark/>
          </w:tcPr>
          <w:p w:rsidR="00B63B28" w:rsidRPr="00280892" w:rsidRDefault="00B63B28" w:rsidP="00B63B28">
            <w:pPr>
              <w:jc w:val="center"/>
              <w:rPr>
                <w:sz w:val="18"/>
                <w:szCs w:val="18"/>
              </w:rPr>
            </w:pPr>
            <w:r w:rsidRPr="00280892">
              <w:rPr>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518,92</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230,61</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46,66</w:t>
            </w:r>
          </w:p>
        </w:tc>
        <w:tc>
          <w:tcPr>
            <w:tcW w:w="851" w:type="dxa"/>
            <w:shd w:val="clear" w:color="auto" w:fill="auto"/>
            <w:vAlign w:val="center"/>
            <w:hideMark/>
          </w:tcPr>
          <w:p w:rsidR="00B63B28" w:rsidRPr="00280892" w:rsidRDefault="00B63B28" w:rsidP="00B63B28">
            <w:pPr>
              <w:jc w:val="center"/>
              <w:rPr>
                <w:sz w:val="18"/>
                <w:szCs w:val="18"/>
              </w:rPr>
            </w:pPr>
            <w:r w:rsidRPr="00280892">
              <w:rPr>
                <w:sz w:val="18"/>
                <w:szCs w:val="18"/>
              </w:rPr>
              <w:t>60,45</w:t>
            </w:r>
          </w:p>
        </w:tc>
        <w:tc>
          <w:tcPr>
            <w:tcW w:w="850" w:type="dxa"/>
            <w:shd w:val="clear" w:color="auto" w:fill="auto"/>
            <w:vAlign w:val="center"/>
            <w:hideMark/>
          </w:tcPr>
          <w:p w:rsidR="00B63B28" w:rsidRPr="00280892" w:rsidRDefault="00B63B28" w:rsidP="00B63B28">
            <w:pPr>
              <w:jc w:val="center"/>
              <w:rPr>
                <w:sz w:val="18"/>
                <w:szCs w:val="18"/>
              </w:rPr>
            </w:pPr>
            <w:r w:rsidRPr="00280892">
              <w:rPr>
                <w:sz w:val="18"/>
                <w:szCs w:val="18"/>
              </w:rPr>
              <w:t>60,40</w:t>
            </w:r>
          </w:p>
        </w:tc>
        <w:tc>
          <w:tcPr>
            <w:tcW w:w="1276" w:type="dxa"/>
            <w:gridSpan w:val="2"/>
            <w:shd w:val="clear" w:color="auto" w:fill="auto"/>
            <w:vAlign w:val="center"/>
            <w:hideMark/>
          </w:tcPr>
          <w:p w:rsidR="00B63B28" w:rsidRPr="00280892" w:rsidRDefault="00B63B28" w:rsidP="00B63B28">
            <w:pPr>
              <w:jc w:val="center"/>
              <w:rPr>
                <w:sz w:val="18"/>
                <w:szCs w:val="18"/>
              </w:rPr>
            </w:pPr>
            <w:r w:rsidRPr="00280892">
              <w:rPr>
                <w:sz w:val="18"/>
                <w:szCs w:val="18"/>
              </w:rPr>
              <w:t>60,40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60,40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sz w:val="18"/>
                <w:szCs w:val="18"/>
              </w:rPr>
            </w:pPr>
            <w:r w:rsidRPr="00280892">
              <w:rPr>
                <w:sz w:val="18"/>
                <w:szCs w:val="18"/>
              </w:rPr>
              <w:t>бюджет поселений</w:t>
            </w:r>
          </w:p>
        </w:tc>
        <w:tc>
          <w:tcPr>
            <w:tcW w:w="1418" w:type="dxa"/>
            <w:shd w:val="clear" w:color="auto" w:fill="auto"/>
            <w:hideMark/>
          </w:tcPr>
          <w:p w:rsidR="00B63B28" w:rsidRPr="00280892" w:rsidRDefault="00B63B28" w:rsidP="00B63B28">
            <w:pPr>
              <w:jc w:val="center"/>
              <w:rPr>
                <w:sz w:val="18"/>
                <w:szCs w:val="18"/>
              </w:rPr>
            </w:pPr>
            <w:r w:rsidRPr="00280892">
              <w:rPr>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851"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850"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276" w:type="dxa"/>
            <w:gridSpan w:val="2"/>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sz w:val="18"/>
                <w:szCs w:val="18"/>
              </w:rPr>
            </w:pPr>
            <w:r w:rsidRPr="00280892">
              <w:rPr>
                <w:sz w:val="18"/>
                <w:szCs w:val="18"/>
              </w:rPr>
              <w:t>в том числе бе</w:t>
            </w:r>
            <w:r w:rsidRPr="00280892">
              <w:rPr>
                <w:sz w:val="18"/>
                <w:szCs w:val="18"/>
              </w:rPr>
              <w:t>з</w:t>
            </w:r>
            <w:r w:rsidRPr="00280892">
              <w:rPr>
                <w:sz w:val="18"/>
                <w:szCs w:val="18"/>
              </w:rPr>
              <w:t>возмездные пост</w:t>
            </w:r>
            <w:r w:rsidRPr="00280892">
              <w:rPr>
                <w:sz w:val="18"/>
                <w:szCs w:val="18"/>
              </w:rPr>
              <w:t>у</w:t>
            </w:r>
            <w:r w:rsidRPr="00280892">
              <w:rPr>
                <w:sz w:val="18"/>
                <w:szCs w:val="18"/>
              </w:rPr>
              <w:t>пления от физич</w:t>
            </w:r>
            <w:r w:rsidRPr="00280892">
              <w:rPr>
                <w:sz w:val="18"/>
                <w:szCs w:val="18"/>
              </w:rPr>
              <w:t>е</w:t>
            </w:r>
            <w:r w:rsidRPr="00280892">
              <w:rPr>
                <w:sz w:val="18"/>
                <w:szCs w:val="18"/>
              </w:rPr>
              <w:t>ских и юридич</w:t>
            </w:r>
            <w:r w:rsidRPr="00280892">
              <w:rPr>
                <w:sz w:val="18"/>
                <w:szCs w:val="18"/>
              </w:rPr>
              <w:t>е</w:t>
            </w:r>
            <w:r w:rsidRPr="00280892">
              <w:rPr>
                <w:sz w:val="18"/>
                <w:szCs w:val="18"/>
              </w:rPr>
              <w:t>ских лиц</w:t>
            </w:r>
          </w:p>
        </w:tc>
        <w:tc>
          <w:tcPr>
            <w:tcW w:w="1418" w:type="dxa"/>
            <w:shd w:val="clear" w:color="auto" w:fill="auto"/>
            <w:hideMark/>
          </w:tcPr>
          <w:p w:rsidR="00B63B28" w:rsidRPr="00280892" w:rsidRDefault="00B63B28" w:rsidP="00B63B28">
            <w:pPr>
              <w:jc w:val="center"/>
              <w:rPr>
                <w:sz w:val="18"/>
                <w:szCs w:val="18"/>
              </w:rPr>
            </w:pPr>
            <w:r w:rsidRPr="00280892">
              <w:rPr>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134"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851"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850"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276" w:type="dxa"/>
            <w:gridSpan w:val="2"/>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280892" w:rsidRDefault="00B63B28" w:rsidP="00B63B28">
            <w:pPr>
              <w:jc w:val="both"/>
              <w:rPr>
                <w:bCs/>
                <w:sz w:val="18"/>
                <w:szCs w:val="18"/>
              </w:rPr>
            </w:pPr>
            <w:r w:rsidRPr="00280892">
              <w:rPr>
                <w:bCs/>
                <w:sz w:val="18"/>
                <w:szCs w:val="18"/>
              </w:rPr>
              <w:t>Итого по подпрограмме III</w:t>
            </w: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всего</w:t>
            </w:r>
          </w:p>
        </w:tc>
        <w:tc>
          <w:tcPr>
            <w:tcW w:w="1418" w:type="dxa"/>
            <w:shd w:val="clear" w:color="auto" w:fill="auto"/>
            <w:hideMark/>
          </w:tcPr>
          <w:p w:rsidR="00B63B28" w:rsidRPr="00280892" w:rsidRDefault="00B63B28" w:rsidP="00B63B28">
            <w:pPr>
              <w:jc w:val="center"/>
              <w:rPr>
                <w:bCs/>
                <w:sz w:val="18"/>
                <w:szCs w:val="18"/>
              </w:rPr>
            </w:pPr>
            <w:r w:rsidRPr="00280892">
              <w:rPr>
                <w:bCs/>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11170,20</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3438,04</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3189,77</w:t>
            </w:r>
          </w:p>
        </w:tc>
        <w:tc>
          <w:tcPr>
            <w:tcW w:w="851" w:type="dxa"/>
            <w:shd w:val="clear" w:color="auto" w:fill="auto"/>
            <w:vAlign w:val="center"/>
            <w:hideMark/>
          </w:tcPr>
          <w:p w:rsidR="00B63B28" w:rsidRPr="00280892" w:rsidRDefault="00B63B28" w:rsidP="00B63B28">
            <w:pPr>
              <w:jc w:val="center"/>
              <w:rPr>
                <w:bCs/>
                <w:sz w:val="18"/>
                <w:szCs w:val="18"/>
              </w:rPr>
            </w:pPr>
            <w:r w:rsidRPr="00280892">
              <w:rPr>
                <w:bCs/>
                <w:sz w:val="18"/>
                <w:szCs w:val="18"/>
              </w:rPr>
              <w:t>1853,49</w:t>
            </w:r>
          </w:p>
        </w:tc>
        <w:tc>
          <w:tcPr>
            <w:tcW w:w="850" w:type="dxa"/>
            <w:shd w:val="clear" w:color="auto" w:fill="auto"/>
            <w:vAlign w:val="center"/>
            <w:hideMark/>
          </w:tcPr>
          <w:p w:rsidR="00B63B28" w:rsidRPr="00280892" w:rsidRDefault="00B63B28" w:rsidP="00B63B28">
            <w:pPr>
              <w:jc w:val="center"/>
              <w:rPr>
                <w:bCs/>
                <w:sz w:val="18"/>
                <w:szCs w:val="18"/>
              </w:rPr>
            </w:pPr>
            <w:r w:rsidRPr="00280892">
              <w:rPr>
                <w:bCs/>
                <w:sz w:val="18"/>
                <w:szCs w:val="18"/>
              </w:rPr>
              <w:t>896,30</w:t>
            </w:r>
          </w:p>
        </w:tc>
        <w:tc>
          <w:tcPr>
            <w:tcW w:w="1276" w:type="dxa"/>
            <w:gridSpan w:val="2"/>
            <w:shd w:val="clear" w:color="auto" w:fill="auto"/>
            <w:vAlign w:val="center"/>
            <w:hideMark/>
          </w:tcPr>
          <w:p w:rsidR="00B63B28" w:rsidRPr="00280892" w:rsidRDefault="00B63B28" w:rsidP="00B63B28">
            <w:pPr>
              <w:jc w:val="center"/>
              <w:rPr>
                <w:bCs/>
                <w:sz w:val="18"/>
                <w:szCs w:val="18"/>
              </w:rPr>
            </w:pPr>
            <w:r w:rsidRPr="00280892">
              <w:rPr>
                <w:bCs/>
                <w:sz w:val="18"/>
                <w:szCs w:val="18"/>
              </w:rPr>
              <w:t>896,30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896,30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федеральный бюджет</w:t>
            </w:r>
          </w:p>
        </w:tc>
        <w:tc>
          <w:tcPr>
            <w:tcW w:w="1418" w:type="dxa"/>
            <w:shd w:val="clear" w:color="auto" w:fill="auto"/>
            <w:hideMark/>
          </w:tcPr>
          <w:p w:rsidR="00B63B28" w:rsidRPr="00280892" w:rsidRDefault="00B63B28" w:rsidP="00B63B28">
            <w:pPr>
              <w:jc w:val="center"/>
              <w:rPr>
                <w:bCs/>
                <w:sz w:val="18"/>
                <w:szCs w:val="18"/>
              </w:rPr>
            </w:pPr>
            <w:r w:rsidRPr="00280892">
              <w:rPr>
                <w:bCs/>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4862,36</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1648,84</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2317,72</w:t>
            </w:r>
          </w:p>
        </w:tc>
        <w:tc>
          <w:tcPr>
            <w:tcW w:w="851" w:type="dxa"/>
            <w:shd w:val="clear" w:color="auto" w:fill="auto"/>
            <w:vAlign w:val="center"/>
            <w:hideMark/>
          </w:tcPr>
          <w:p w:rsidR="00B63B28" w:rsidRPr="00280892" w:rsidRDefault="00B63B28" w:rsidP="00B63B28">
            <w:pPr>
              <w:jc w:val="center"/>
              <w:rPr>
                <w:bCs/>
                <w:sz w:val="18"/>
                <w:szCs w:val="18"/>
              </w:rPr>
            </w:pPr>
            <w:r w:rsidRPr="00280892">
              <w:rPr>
                <w:bCs/>
                <w:sz w:val="18"/>
                <w:szCs w:val="18"/>
              </w:rPr>
              <w:t>895,81</w:t>
            </w:r>
          </w:p>
        </w:tc>
        <w:tc>
          <w:tcPr>
            <w:tcW w:w="850"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1276" w:type="dxa"/>
            <w:gridSpan w:val="2"/>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бюджет автоно</w:t>
            </w:r>
            <w:r w:rsidRPr="00280892">
              <w:rPr>
                <w:bCs/>
                <w:sz w:val="18"/>
                <w:szCs w:val="18"/>
              </w:rPr>
              <w:t>м</w:t>
            </w:r>
            <w:r w:rsidRPr="00280892">
              <w:rPr>
                <w:bCs/>
                <w:sz w:val="18"/>
                <w:szCs w:val="18"/>
              </w:rPr>
              <w:t>ного округа</w:t>
            </w:r>
          </w:p>
        </w:tc>
        <w:tc>
          <w:tcPr>
            <w:tcW w:w="1418" w:type="dxa"/>
            <w:shd w:val="clear" w:color="auto" w:fill="auto"/>
            <w:hideMark/>
          </w:tcPr>
          <w:p w:rsidR="00B63B28" w:rsidRPr="00280892" w:rsidRDefault="00B63B28" w:rsidP="00B63B28">
            <w:pPr>
              <w:jc w:val="center"/>
              <w:rPr>
                <w:bCs/>
                <w:sz w:val="18"/>
                <w:szCs w:val="18"/>
              </w:rPr>
            </w:pPr>
            <w:r w:rsidRPr="00280892">
              <w:rPr>
                <w:bCs/>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5788,91</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1558,59</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825,39</w:t>
            </w:r>
          </w:p>
        </w:tc>
        <w:tc>
          <w:tcPr>
            <w:tcW w:w="851" w:type="dxa"/>
            <w:shd w:val="clear" w:color="auto" w:fill="auto"/>
            <w:vAlign w:val="center"/>
            <w:hideMark/>
          </w:tcPr>
          <w:p w:rsidR="00B63B28" w:rsidRPr="00280892" w:rsidRDefault="00B63B28" w:rsidP="00B63B28">
            <w:pPr>
              <w:jc w:val="center"/>
              <w:rPr>
                <w:bCs/>
                <w:sz w:val="18"/>
                <w:szCs w:val="18"/>
              </w:rPr>
            </w:pPr>
            <w:r w:rsidRPr="00280892">
              <w:rPr>
                <w:bCs/>
                <w:sz w:val="18"/>
                <w:szCs w:val="18"/>
              </w:rPr>
              <w:t>897,23</w:t>
            </w:r>
          </w:p>
        </w:tc>
        <w:tc>
          <w:tcPr>
            <w:tcW w:w="850" w:type="dxa"/>
            <w:shd w:val="clear" w:color="auto" w:fill="auto"/>
            <w:vAlign w:val="center"/>
            <w:hideMark/>
          </w:tcPr>
          <w:p w:rsidR="00B63B28" w:rsidRPr="00280892" w:rsidRDefault="00B63B28" w:rsidP="00B63B28">
            <w:pPr>
              <w:jc w:val="center"/>
              <w:rPr>
                <w:bCs/>
                <w:sz w:val="18"/>
                <w:szCs w:val="18"/>
              </w:rPr>
            </w:pPr>
            <w:r w:rsidRPr="00280892">
              <w:rPr>
                <w:bCs/>
                <w:sz w:val="18"/>
                <w:szCs w:val="18"/>
              </w:rPr>
              <w:t>835,90</w:t>
            </w:r>
          </w:p>
        </w:tc>
        <w:tc>
          <w:tcPr>
            <w:tcW w:w="1276" w:type="dxa"/>
            <w:gridSpan w:val="2"/>
            <w:shd w:val="clear" w:color="auto" w:fill="auto"/>
            <w:vAlign w:val="center"/>
            <w:hideMark/>
          </w:tcPr>
          <w:p w:rsidR="00B63B28" w:rsidRPr="00280892" w:rsidRDefault="00B63B28" w:rsidP="00B63B28">
            <w:pPr>
              <w:jc w:val="center"/>
              <w:rPr>
                <w:bCs/>
                <w:sz w:val="18"/>
                <w:szCs w:val="18"/>
              </w:rPr>
            </w:pPr>
            <w:r w:rsidRPr="00280892">
              <w:rPr>
                <w:bCs/>
                <w:sz w:val="18"/>
                <w:szCs w:val="18"/>
              </w:rPr>
              <w:t>835,90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835,90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бюджет района</w:t>
            </w:r>
          </w:p>
        </w:tc>
        <w:tc>
          <w:tcPr>
            <w:tcW w:w="1418" w:type="dxa"/>
            <w:shd w:val="clear" w:color="auto" w:fill="auto"/>
            <w:hideMark/>
          </w:tcPr>
          <w:p w:rsidR="00B63B28" w:rsidRPr="00280892" w:rsidRDefault="00B63B28" w:rsidP="00B63B28">
            <w:pPr>
              <w:jc w:val="center"/>
              <w:rPr>
                <w:bCs/>
                <w:sz w:val="18"/>
                <w:szCs w:val="18"/>
              </w:rPr>
            </w:pPr>
            <w:r w:rsidRPr="00280892">
              <w:rPr>
                <w:bCs/>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518,92</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230,61</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46,66</w:t>
            </w:r>
          </w:p>
        </w:tc>
        <w:tc>
          <w:tcPr>
            <w:tcW w:w="851" w:type="dxa"/>
            <w:shd w:val="clear" w:color="auto" w:fill="auto"/>
            <w:vAlign w:val="center"/>
            <w:hideMark/>
          </w:tcPr>
          <w:p w:rsidR="00B63B28" w:rsidRPr="00280892" w:rsidRDefault="00B63B28" w:rsidP="00B63B28">
            <w:pPr>
              <w:jc w:val="center"/>
              <w:rPr>
                <w:bCs/>
                <w:sz w:val="18"/>
                <w:szCs w:val="18"/>
              </w:rPr>
            </w:pPr>
            <w:r w:rsidRPr="00280892">
              <w:rPr>
                <w:bCs/>
                <w:sz w:val="18"/>
                <w:szCs w:val="18"/>
              </w:rPr>
              <w:t>60,45</w:t>
            </w:r>
          </w:p>
        </w:tc>
        <w:tc>
          <w:tcPr>
            <w:tcW w:w="850" w:type="dxa"/>
            <w:shd w:val="clear" w:color="auto" w:fill="auto"/>
            <w:vAlign w:val="center"/>
            <w:hideMark/>
          </w:tcPr>
          <w:p w:rsidR="00B63B28" w:rsidRPr="00280892" w:rsidRDefault="00B63B28" w:rsidP="00B63B28">
            <w:pPr>
              <w:jc w:val="center"/>
              <w:rPr>
                <w:bCs/>
                <w:sz w:val="18"/>
                <w:szCs w:val="18"/>
              </w:rPr>
            </w:pPr>
            <w:r w:rsidRPr="00280892">
              <w:rPr>
                <w:bCs/>
                <w:sz w:val="18"/>
                <w:szCs w:val="18"/>
              </w:rPr>
              <w:t>60,40</w:t>
            </w:r>
          </w:p>
        </w:tc>
        <w:tc>
          <w:tcPr>
            <w:tcW w:w="1276" w:type="dxa"/>
            <w:gridSpan w:val="2"/>
            <w:shd w:val="clear" w:color="auto" w:fill="auto"/>
            <w:vAlign w:val="center"/>
            <w:hideMark/>
          </w:tcPr>
          <w:p w:rsidR="00B63B28" w:rsidRPr="00280892" w:rsidRDefault="00B63B28" w:rsidP="00B63B28">
            <w:pPr>
              <w:jc w:val="center"/>
              <w:rPr>
                <w:bCs/>
                <w:sz w:val="18"/>
                <w:szCs w:val="18"/>
              </w:rPr>
            </w:pPr>
            <w:r w:rsidRPr="00280892">
              <w:rPr>
                <w:bCs/>
                <w:sz w:val="18"/>
                <w:szCs w:val="18"/>
              </w:rPr>
              <w:t>60,40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60,40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бюджет поселений</w:t>
            </w:r>
          </w:p>
        </w:tc>
        <w:tc>
          <w:tcPr>
            <w:tcW w:w="1418" w:type="dxa"/>
            <w:shd w:val="clear" w:color="auto" w:fill="auto"/>
            <w:hideMark/>
          </w:tcPr>
          <w:p w:rsidR="00B63B28" w:rsidRPr="00280892" w:rsidRDefault="00B63B28" w:rsidP="00B63B28">
            <w:pPr>
              <w:jc w:val="center"/>
              <w:rPr>
                <w:bCs/>
                <w:sz w:val="18"/>
                <w:szCs w:val="18"/>
              </w:rPr>
            </w:pPr>
            <w:r w:rsidRPr="00280892">
              <w:rPr>
                <w:bCs/>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851"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850"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1276" w:type="dxa"/>
            <w:gridSpan w:val="2"/>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72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в том числе бе</w:t>
            </w:r>
            <w:r w:rsidRPr="00280892">
              <w:rPr>
                <w:bCs/>
                <w:sz w:val="18"/>
                <w:szCs w:val="18"/>
              </w:rPr>
              <w:t>з</w:t>
            </w:r>
            <w:r w:rsidRPr="00280892">
              <w:rPr>
                <w:bCs/>
                <w:sz w:val="18"/>
                <w:szCs w:val="18"/>
              </w:rPr>
              <w:t>возмездные пост</w:t>
            </w:r>
            <w:r w:rsidRPr="00280892">
              <w:rPr>
                <w:bCs/>
                <w:sz w:val="18"/>
                <w:szCs w:val="18"/>
              </w:rPr>
              <w:t>у</w:t>
            </w:r>
            <w:r w:rsidRPr="00280892">
              <w:rPr>
                <w:bCs/>
                <w:sz w:val="18"/>
                <w:szCs w:val="18"/>
              </w:rPr>
              <w:t>пления от физич</w:t>
            </w:r>
            <w:r w:rsidRPr="00280892">
              <w:rPr>
                <w:bCs/>
                <w:sz w:val="18"/>
                <w:szCs w:val="18"/>
              </w:rPr>
              <w:t>е</w:t>
            </w:r>
            <w:r w:rsidRPr="00280892">
              <w:rPr>
                <w:bCs/>
                <w:sz w:val="18"/>
                <w:szCs w:val="18"/>
              </w:rPr>
              <w:t>ских и юридич</w:t>
            </w:r>
            <w:r w:rsidRPr="00280892">
              <w:rPr>
                <w:bCs/>
                <w:sz w:val="18"/>
                <w:szCs w:val="18"/>
              </w:rPr>
              <w:t>е</w:t>
            </w:r>
            <w:r w:rsidRPr="00280892">
              <w:rPr>
                <w:bCs/>
                <w:sz w:val="18"/>
                <w:szCs w:val="18"/>
              </w:rPr>
              <w:t>ских лиц</w:t>
            </w:r>
          </w:p>
        </w:tc>
        <w:tc>
          <w:tcPr>
            <w:tcW w:w="1418" w:type="dxa"/>
            <w:shd w:val="clear" w:color="auto" w:fill="auto"/>
            <w:hideMark/>
          </w:tcPr>
          <w:p w:rsidR="00B63B28" w:rsidRPr="00280892" w:rsidRDefault="00B63B28" w:rsidP="00B63B28">
            <w:pPr>
              <w:jc w:val="center"/>
              <w:rPr>
                <w:bCs/>
                <w:sz w:val="18"/>
                <w:szCs w:val="18"/>
              </w:rPr>
            </w:pPr>
            <w:r w:rsidRPr="00280892">
              <w:rPr>
                <w:bCs/>
                <w:sz w:val="18"/>
                <w:szCs w:val="18"/>
              </w:rPr>
              <w:t>х</w:t>
            </w:r>
          </w:p>
        </w:tc>
        <w:tc>
          <w:tcPr>
            <w:tcW w:w="992" w:type="dxa"/>
            <w:shd w:val="clear" w:color="auto" w:fill="auto"/>
            <w:vAlign w:val="center"/>
            <w:hideMark/>
          </w:tcPr>
          <w:p w:rsidR="00B63B28" w:rsidRPr="00280892" w:rsidRDefault="00B63B28" w:rsidP="00B63B28">
            <w:pPr>
              <w:jc w:val="center"/>
              <w:rPr>
                <w:sz w:val="18"/>
                <w:szCs w:val="18"/>
              </w:rPr>
            </w:pPr>
            <w:r w:rsidRPr="00280892">
              <w:rPr>
                <w:sz w:val="18"/>
                <w:szCs w:val="18"/>
              </w:rPr>
              <w:t>0,00</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1134"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851"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850" w:type="dxa"/>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1276" w:type="dxa"/>
            <w:gridSpan w:val="2"/>
            <w:shd w:val="clear" w:color="auto" w:fill="auto"/>
            <w:vAlign w:val="center"/>
            <w:hideMark/>
          </w:tcPr>
          <w:p w:rsidR="00B63B28" w:rsidRPr="00280892" w:rsidRDefault="00B63B28" w:rsidP="00B63B28">
            <w:pPr>
              <w:jc w:val="center"/>
              <w:rPr>
                <w:bCs/>
                <w:sz w:val="18"/>
                <w:szCs w:val="18"/>
              </w:rPr>
            </w:pPr>
            <w:r w:rsidRPr="00280892">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Подпрограмма IV «Капитальный ремонт объектов жилищного хозяйства»</w:t>
            </w:r>
          </w:p>
        </w:tc>
      </w:tr>
      <w:tr w:rsidR="00B63B28" w:rsidRPr="00B63B28" w:rsidTr="00C77B24">
        <w:trPr>
          <w:trHeight w:val="300"/>
        </w:trPr>
        <w:tc>
          <w:tcPr>
            <w:tcW w:w="15452" w:type="dxa"/>
            <w:gridSpan w:val="15"/>
            <w:shd w:val="clear" w:color="auto" w:fill="auto"/>
            <w:hideMark/>
          </w:tcPr>
          <w:p w:rsidR="00B63B28" w:rsidRPr="00B63B28" w:rsidRDefault="00280892" w:rsidP="00B63B28">
            <w:pPr>
              <w:jc w:val="center"/>
              <w:rPr>
                <w:b/>
                <w:bCs/>
                <w:sz w:val="18"/>
                <w:szCs w:val="18"/>
              </w:rPr>
            </w:pPr>
            <w:r>
              <w:rPr>
                <w:b/>
                <w:bCs/>
                <w:sz w:val="18"/>
                <w:szCs w:val="18"/>
              </w:rPr>
              <w:t xml:space="preserve">Основное мероприятие: </w:t>
            </w:r>
            <w:r w:rsidR="00B63B28" w:rsidRPr="00B63B28">
              <w:rPr>
                <w:b/>
                <w:bCs/>
                <w:sz w:val="18"/>
                <w:szCs w:val="18"/>
              </w:rPr>
              <w:t>Создание условий для увеличения объема капитального ремонта жилищного фонда для повышения его комфортности.</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w:t>
            </w:r>
          </w:p>
        </w:tc>
        <w:tc>
          <w:tcPr>
            <w:tcW w:w="1417" w:type="dxa"/>
            <w:gridSpan w:val="2"/>
            <w:vMerge w:val="restart"/>
            <w:shd w:val="clear" w:color="auto" w:fill="auto"/>
            <w:hideMark/>
          </w:tcPr>
          <w:p w:rsidR="00B63B28" w:rsidRPr="00280892" w:rsidRDefault="00B63B28" w:rsidP="00B63B28">
            <w:pPr>
              <w:rPr>
                <w:bCs/>
                <w:sz w:val="18"/>
                <w:szCs w:val="18"/>
              </w:rPr>
            </w:pPr>
            <w:r w:rsidRPr="00280892">
              <w:rPr>
                <w:bCs/>
                <w:sz w:val="18"/>
                <w:szCs w:val="18"/>
              </w:rPr>
              <w:t>Проведение капитальных ремонтов об</w:t>
            </w:r>
            <w:r w:rsidRPr="00280892">
              <w:rPr>
                <w:bCs/>
                <w:sz w:val="18"/>
                <w:szCs w:val="18"/>
              </w:rPr>
              <w:t>ъ</w:t>
            </w:r>
            <w:r w:rsidRPr="00280892">
              <w:rPr>
                <w:bCs/>
                <w:sz w:val="18"/>
                <w:szCs w:val="18"/>
              </w:rPr>
              <w:t>ектов муниц</w:t>
            </w:r>
            <w:r w:rsidRPr="00280892">
              <w:rPr>
                <w:bCs/>
                <w:sz w:val="18"/>
                <w:szCs w:val="18"/>
              </w:rPr>
              <w:t>и</w:t>
            </w:r>
            <w:r w:rsidRPr="00280892">
              <w:rPr>
                <w:bCs/>
                <w:sz w:val="18"/>
                <w:szCs w:val="18"/>
              </w:rPr>
              <w:t>пальной собс</w:t>
            </w:r>
            <w:r w:rsidRPr="00280892">
              <w:rPr>
                <w:bCs/>
                <w:sz w:val="18"/>
                <w:szCs w:val="18"/>
              </w:rPr>
              <w:t>т</w:t>
            </w:r>
            <w:r w:rsidRPr="00280892">
              <w:rPr>
                <w:bCs/>
                <w:sz w:val="18"/>
                <w:szCs w:val="18"/>
              </w:rPr>
              <w:t>венности ж</w:t>
            </w:r>
            <w:r w:rsidRPr="00280892">
              <w:rPr>
                <w:bCs/>
                <w:sz w:val="18"/>
                <w:szCs w:val="18"/>
              </w:rPr>
              <w:t>и</w:t>
            </w:r>
            <w:r w:rsidRPr="00280892">
              <w:rPr>
                <w:bCs/>
                <w:sz w:val="18"/>
                <w:szCs w:val="18"/>
              </w:rPr>
              <w:t>лого фонда, в том числе</w:t>
            </w:r>
          </w:p>
        </w:tc>
        <w:tc>
          <w:tcPr>
            <w:tcW w:w="1701" w:type="dxa"/>
            <w:vMerge w:val="restart"/>
            <w:shd w:val="clear" w:color="auto" w:fill="auto"/>
            <w:hideMark/>
          </w:tcPr>
          <w:p w:rsidR="00B63B28" w:rsidRPr="00280892" w:rsidRDefault="00B63B28" w:rsidP="00B63B28">
            <w:pPr>
              <w:jc w:val="both"/>
              <w:rPr>
                <w:bCs/>
                <w:sz w:val="18"/>
                <w:szCs w:val="18"/>
              </w:rPr>
            </w:pPr>
            <w:r w:rsidRPr="00280892">
              <w:rPr>
                <w:bCs/>
                <w:sz w:val="18"/>
                <w:szCs w:val="18"/>
              </w:rPr>
              <w:t>муниципальное казенное учрежд</w:t>
            </w:r>
            <w:r w:rsidRPr="00280892">
              <w:rPr>
                <w:bCs/>
                <w:sz w:val="18"/>
                <w:szCs w:val="18"/>
              </w:rPr>
              <w:t>е</w:t>
            </w:r>
            <w:r w:rsidRPr="00280892">
              <w:rPr>
                <w:bCs/>
                <w:sz w:val="18"/>
                <w:szCs w:val="18"/>
              </w:rPr>
              <w:t>ние «Управление капитального строительства по застройке Нижн</w:t>
            </w:r>
            <w:r w:rsidRPr="00280892">
              <w:rPr>
                <w:bCs/>
                <w:sz w:val="18"/>
                <w:szCs w:val="18"/>
              </w:rPr>
              <w:t>е</w:t>
            </w:r>
            <w:r w:rsidRPr="00280892">
              <w:rPr>
                <w:bCs/>
                <w:sz w:val="18"/>
                <w:szCs w:val="18"/>
              </w:rPr>
              <w:t>вартовского ра</w:t>
            </w:r>
            <w:r w:rsidRPr="00280892">
              <w:rPr>
                <w:bCs/>
                <w:sz w:val="18"/>
                <w:szCs w:val="18"/>
              </w:rPr>
              <w:t>й</w:t>
            </w:r>
            <w:r w:rsidRPr="00280892">
              <w:rPr>
                <w:bCs/>
                <w:sz w:val="18"/>
                <w:szCs w:val="18"/>
              </w:rPr>
              <w:t>она»</w:t>
            </w: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всего</w:t>
            </w:r>
          </w:p>
        </w:tc>
        <w:tc>
          <w:tcPr>
            <w:tcW w:w="1418" w:type="dxa"/>
            <w:shd w:val="clear" w:color="auto" w:fill="auto"/>
            <w:hideMark/>
          </w:tcPr>
          <w:p w:rsidR="00B63B28" w:rsidRPr="00B63B28" w:rsidRDefault="00B63B28" w:rsidP="00B63B28">
            <w:pPr>
              <w:jc w:val="center"/>
              <w:rPr>
                <w:b/>
                <w:bCs/>
                <w:sz w:val="18"/>
                <w:szCs w:val="18"/>
              </w:rPr>
            </w:pPr>
            <w:r w:rsidRPr="00B63B28">
              <w:rPr>
                <w:b/>
                <w:bCs/>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252631,71</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118992,50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25450,06</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86406,96</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3927,40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3927,40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3927,40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280892" w:rsidRDefault="00B63B28" w:rsidP="00B63B28">
            <w:pPr>
              <w:rPr>
                <w:bCs/>
                <w:sz w:val="18"/>
                <w:szCs w:val="18"/>
              </w:rPr>
            </w:pPr>
          </w:p>
        </w:tc>
        <w:tc>
          <w:tcPr>
            <w:tcW w:w="1701" w:type="dxa"/>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федеральный бюджет</w:t>
            </w:r>
          </w:p>
        </w:tc>
        <w:tc>
          <w:tcPr>
            <w:tcW w:w="1418" w:type="dxa"/>
            <w:shd w:val="clear" w:color="auto" w:fill="auto"/>
            <w:hideMark/>
          </w:tcPr>
          <w:p w:rsidR="00B63B28" w:rsidRPr="00B63B28" w:rsidRDefault="00B63B28" w:rsidP="00B63B28">
            <w:pPr>
              <w:jc w:val="center"/>
              <w:rPr>
                <w:b/>
                <w:bCs/>
                <w:sz w:val="18"/>
                <w:szCs w:val="18"/>
              </w:rPr>
            </w:pPr>
            <w:r w:rsidRPr="00B63B28">
              <w:rPr>
                <w:b/>
                <w:bCs/>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280892" w:rsidRDefault="00B63B28" w:rsidP="00B63B28">
            <w:pPr>
              <w:rPr>
                <w:bCs/>
                <w:sz w:val="18"/>
                <w:szCs w:val="18"/>
              </w:rPr>
            </w:pPr>
          </w:p>
        </w:tc>
        <w:tc>
          <w:tcPr>
            <w:tcW w:w="1701" w:type="dxa"/>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бюджет автоно</w:t>
            </w:r>
            <w:r w:rsidRPr="00280892">
              <w:rPr>
                <w:bCs/>
                <w:sz w:val="18"/>
                <w:szCs w:val="18"/>
              </w:rPr>
              <w:t>м</w:t>
            </w:r>
            <w:r w:rsidRPr="00280892">
              <w:rPr>
                <w:bCs/>
                <w:sz w:val="18"/>
                <w:szCs w:val="18"/>
              </w:rPr>
              <w:t>ного округа</w:t>
            </w:r>
          </w:p>
        </w:tc>
        <w:tc>
          <w:tcPr>
            <w:tcW w:w="1418" w:type="dxa"/>
            <w:shd w:val="clear" w:color="auto" w:fill="auto"/>
            <w:hideMark/>
          </w:tcPr>
          <w:p w:rsidR="00B63B28" w:rsidRPr="00B63B28" w:rsidRDefault="00B63B28" w:rsidP="00B63B28">
            <w:pPr>
              <w:jc w:val="center"/>
              <w:rPr>
                <w:b/>
                <w:bCs/>
                <w:sz w:val="18"/>
                <w:szCs w:val="18"/>
              </w:rPr>
            </w:pPr>
            <w:r w:rsidRPr="00B63B28">
              <w:rPr>
                <w:b/>
                <w:bCs/>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280892" w:rsidRDefault="00B63B28" w:rsidP="00B63B28">
            <w:pPr>
              <w:rPr>
                <w:bCs/>
                <w:sz w:val="18"/>
                <w:szCs w:val="18"/>
              </w:rPr>
            </w:pPr>
          </w:p>
        </w:tc>
        <w:tc>
          <w:tcPr>
            <w:tcW w:w="1701" w:type="dxa"/>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бюджет района</w:t>
            </w:r>
          </w:p>
        </w:tc>
        <w:tc>
          <w:tcPr>
            <w:tcW w:w="1418" w:type="dxa"/>
            <w:shd w:val="clear" w:color="auto" w:fill="auto"/>
            <w:hideMark/>
          </w:tcPr>
          <w:p w:rsidR="00B63B28" w:rsidRPr="00B63B28" w:rsidRDefault="00B63B28" w:rsidP="00B63B28">
            <w:pPr>
              <w:jc w:val="center"/>
              <w:rPr>
                <w:b/>
                <w:bCs/>
                <w:sz w:val="18"/>
                <w:szCs w:val="18"/>
              </w:rPr>
            </w:pPr>
            <w:r w:rsidRPr="00B63B28">
              <w:rPr>
                <w:b/>
                <w:bCs/>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252631,71</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118992,50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25450,06</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86406,96</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3927,40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3927,40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3927,40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10000,00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280892" w:rsidRDefault="00B63B28" w:rsidP="00B63B28">
            <w:pPr>
              <w:rPr>
                <w:bCs/>
                <w:sz w:val="18"/>
                <w:szCs w:val="18"/>
              </w:rPr>
            </w:pPr>
          </w:p>
        </w:tc>
        <w:tc>
          <w:tcPr>
            <w:tcW w:w="1701" w:type="dxa"/>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бюджет поселений</w:t>
            </w:r>
          </w:p>
        </w:tc>
        <w:tc>
          <w:tcPr>
            <w:tcW w:w="1418" w:type="dxa"/>
            <w:shd w:val="clear" w:color="auto" w:fill="auto"/>
            <w:hideMark/>
          </w:tcPr>
          <w:p w:rsidR="00B63B28" w:rsidRPr="00B63B28" w:rsidRDefault="00B63B28" w:rsidP="00B63B28">
            <w:pPr>
              <w:jc w:val="center"/>
              <w:rPr>
                <w:b/>
                <w:bCs/>
                <w:sz w:val="18"/>
                <w:szCs w:val="18"/>
              </w:rPr>
            </w:pPr>
            <w:r w:rsidRPr="00B63B28">
              <w:rPr>
                <w:b/>
                <w:bCs/>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280892" w:rsidRDefault="00B63B28" w:rsidP="00B63B28">
            <w:pPr>
              <w:rPr>
                <w:bCs/>
                <w:sz w:val="18"/>
                <w:szCs w:val="18"/>
              </w:rPr>
            </w:pPr>
          </w:p>
        </w:tc>
        <w:tc>
          <w:tcPr>
            <w:tcW w:w="1701" w:type="dxa"/>
            <w:vMerge/>
            <w:vAlign w:val="center"/>
            <w:hideMark/>
          </w:tcPr>
          <w:p w:rsidR="00B63B28" w:rsidRPr="00280892" w:rsidRDefault="00B63B28" w:rsidP="00B63B28">
            <w:pPr>
              <w:rPr>
                <w:bCs/>
                <w:sz w:val="18"/>
                <w:szCs w:val="18"/>
              </w:rPr>
            </w:pPr>
          </w:p>
        </w:tc>
        <w:tc>
          <w:tcPr>
            <w:tcW w:w="1701" w:type="dxa"/>
            <w:shd w:val="clear" w:color="auto" w:fill="auto"/>
            <w:hideMark/>
          </w:tcPr>
          <w:p w:rsidR="00B63B28" w:rsidRPr="00280892" w:rsidRDefault="00B63B28" w:rsidP="00B63B28">
            <w:pPr>
              <w:jc w:val="both"/>
              <w:rPr>
                <w:bCs/>
                <w:sz w:val="18"/>
                <w:szCs w:val="18"/>
              </w:rPr>
            </w:pPr>
            <w:r w:rsidRPr="00280892">
              <w:rPr>
                <w:bCs/>
                <w:sz w:val="18"/>
                <w:szCs w:val="18"/>
              </w:rPr>
              <w:t>в том числе бе</w:t>
            </w:r>
            <w:r w:rsidRPr="00280892">
              <w:rPr>
                <w:bCs/>
                <w:sz w:val="18"/>
                <w:szCs w:val="18"/>
              </w:rPr>
              <w:t>з</w:t>
            </w:r>
            <w:r w:rsidRPr="00280892">
              <w:rPr>
                <w:bCs/>
                <w:sz w:val="18"/>
                <w:szCs w:val="18"/>
              </w:rPr>
              <w:t>возмездные пост</w:t>
            </w:r>
            <w:r w:rsidRPr="00280892">
              <w:rPr>
                <w:bCs/>
                <w:sz w:val="18"/>
                <w:szCs w:val="18"/>
              </w:rPr>
              <w:t>у</w:t>
            </w:r>
            <w:r w:rsidRPr="00280892">
              <w:rPr>
                <w:bCs/>
                <w:sz w:val="18"/>
                <w:szCs w:val="18"/>
              </w:rPr>
              <w:t>пления от физич</w:t>
            </w:r>
            <w:r w:rsidRPr="00280892">
              <w:rPr>
                <w:bCs/>
                <w:sz w:val="18"/>
                <w:szCs w:val="18"/>
              </w:rPr>
              <w:t>е</w:t>
            </w:r>
            <w:r w:rsidRPr="00280892">
              <w:rPr>
                <w:bCs/>
                <w:sz w:val="18"/>
                <w:szCs w:val="18"/>
              </w:rPr>
              <w:t>ских и юридич</w:t>
            </w:r>
            <w:r w:rsidRPr="00280892">
              <w:rPr>
                <w:bCs/>
                <w:sz w:val="18"/>
                <w:szCs w:val="18"/>
              </w:rPr>
              <w:t>е</w:t>
            </w:r>
            <w:r w:rsidRPr="00280892">
              <w:rPr>
                <w:bCs/>
                <w:sz w:val="18"/>
                <w:szCs w:val="18"/>
              </w:rPr>
              <w:t>ских лиц</w:t>
            </w:r>
          </w:p>
        </w:tc>
        <w:tc>
          <w:tcPr>
            <w:tcW w:w="1418" w:type="dxa"/>
            <w:shd w:val="clear" w:color="auto" w:fill="auto"/>
            <w:hideMark/>
          </w:tcPr>
          <w:p w:rsidR="00B63B28" w:rsidRPr="00B63B28" w:rsidRDefault="00B63B28" w:rsidP="00B63B28">
            <w:pPr>
              <w:jc w:val="center"/>
              <w:rPr>
                <w:b/>
                <w:bCs/>
                <w:sz w:val="18"/>
                <w:szCs w:val="18"/>
              </w:rPr>
            </w:pPr>
            <w:r w:rsidRPr="00B63B28">
              <w:rPr>
                <w:b/>
                <w:bCs/>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9964,54</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bCs/>
                <w:sz w:val="18"/>
                <w:szCs w:val="18"/>
              </w:rPr>
            </w:pPr>
            <w:r w:rsidRPr="00B63B28">
              <w:rPr>
                <w:bCs/>
                <w:sz w:val="18"/>
                <w:szCs w:val="18"/>
              </w:rPr>
              <w:t>5594,82</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4369,73</w:t>
            </w:r>
          </w:p>
        </w:tc>
        <w:tc>
          <w:tcPr>
            <w:tcW w:w="850"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276" w:type="dxa"/>
            <w:gridSpan w:val="2"/>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851"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r>
      <w:tr w:rsidR="00B63B28" w:rsidRPr="00B63B28" w:rsidTr="00C77B24">
        <w:trPr>
          <w:trHeight w:val="66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Капитальный ремонт домов муниципальн</w:t>
            </w:r>
            <w:r w:rsidRPr="00B63B28">
              <w:rPr>
                <w:sz w:val="18"/>
                <w:szCs w:val="18"/>
              </w:rPr>
              <w:t>о</w:t>
            </w:r>
            <w:r w:rsidRPr="00B63B28">
              <w:rPr>
                <w:sz w:val="18"/>
                <w:szCs w:val="18"/>
              </w:rPr>
              <w:t>го жилищного фонда района</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21782,20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3927,40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3927,40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3927,40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10000,00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21782,20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3927,40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3927,40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3927,40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10000,00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p w:rsidR="00280892" w:rsidRDefault="00280892" w:rsidP="00B63B28">
            <w:pPr>
              <w:jc w:val="both"/>
              <w:rPr>
                <w:sz w:val="18"/>
                <w:szCs w:val="18"/>
              </w:rPr>
            </w:pPr>
          </w:p>
          <w:p w:rsidR="00280892" w:rsidRPr="00B63B28" w:rsidRDefault="00280892" w:rsidP="00B63B28">
            <w:pPr>
              <w:jc w:val="both"/>
              <w:rPr>
                <w:sz w:val="18"/>
                <w:szCs w:val="18"/>
              </w:rPr>
            </w:pP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bCs/>
                <w:sz w:val="18"/>
                <w:szCs w:val="18"/>
              </w:rPr>
            </w:pPr>
            <w:r w:rsidRPr="00B63B28">
              <w:rPr>
                <w:bCs/>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lastRenderedPageBreak/>
              <w:t>П. Аган</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Рыбников, д. 20</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32,33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32,33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F8200E" w:rsidP="00B63B28">
            <w:pPr>
              <w:jc w:val="both"/>
              <w:rPr>
                <w:sz w:val="18"/>
                <w:szCs w:val="18"/>
              </w:rPr>
            </w:pPr>
            <w:r>
              <w:rPr>
                <w:sz w:val="18"/>
                <w:szCs w:val="18"/>
              </w:rPr>
              <w:t xml:space="preserve">в том числе </w:t>
            </w:r>
            <w:r w:rsidR="00B63B28" w:rsidRPr="00B63B28">
              <w:rPr>
                <w:sz w:val="18"/>
                <w:szCs w:val="18"/>
              </w:rPr>
              <w:t>бе</w:t>
            </w:r>
            <w:r w:rsidR="00B63B28" w:rsidRPr="00B63B28">
              <w:rPr>
                <w:sz w:val="18"/>
                <w:szCs w:val="18"/>
              </w:rPr>
              <w:t>з</w:t>
            </w:r>
            <w:r w:rsidR="00B63B28" w:rsidRPr="00B63B28">
              <w:rPr>
                <w:sz w:val="18"/>
                <w:szCs w:val="18"/>
              </w:rPr>
              <w:t>возмездные пост</w:t>
            </w:r>
            <w:r w:rsidR="00B63B28" w:rsidRPr="00B63B28">
              <w:rPr>
                <w:sz w:val="18"/>
                <w:szCs w:val="18"/>
              </w:rPr>
              <w:t>у</w:t>
            </w:r>
            <w:r w:rsidR="00B63B28" w:rsidRPr="00B63B28">
              <w:rPr>
                <w:sz w:val="18"/>
                <w:szCs w:val="18"/>
              </w:rPr>
              <w:t>пления от физич</w:t>
            </w:r>
            <w:r w:rsidR="00B63B28" w:rsidRPr="00B63B28">
              <w:rPr>
                <w:sz w:val="18"/>
                <w:szCs w:val="18"/>
              </w:rPr>
              <w:t>е</w:t>
            </w:r>
            <w:r w:rsidR="00B63B28" w:rsidRPr="00B63B28">
              <w:rPr>
                <w:sz w:val="18"/>
                <w:szCs w:val="18"/>
              </w:rPr>
              <w:t>ских и юридич</w:t>
            </w:r>
            <w:r w:rsidR="00B63B28" w:rsidRPr="00B63B28">
              <w:rPr>
                <w:sz w:val="18"/>
                <w:szCs w:val="18"/>
              </w:rPr>
              <w:t>е</w:t>
            </w:r>
            <w:r w:rsidR="00B63B28"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32,33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Таежной, д. 12</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23,92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Советской, д. 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93,41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93,41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93,41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93,41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 xml:space="preserve">2-квартирный жилой дом по ул. Советской, </w:t>
            </w:r>
            <w:r w:rsidRPr="00B63B28">
              <w:rPr>
                <w:sz w:val="18"/>
                <w:szCs w:val="18"/>
              </w:rPr>
              <w:lastRenderedPageBreak/>
              <w:t>д. 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муниципальное казенное учрежд</w:t>
            </w:r>
            <w:r w:rsidRPr="00B63B28">
              <w:rPr>
                <w:sz w:val="18"/>
                <w:szCs w:val="18"/>
              </w:rPr>
              <w:t>е</w:t>
            </w:r>
            <w:r w:rsidRPr="00B63B28">
              <w:rPr>
                <w:sz w:val="18"/>
                <w:szCs w:val="18"/>
              </w:rPr>
              <w:t xml:space="preserve">ние «Управление </w:t>
            </w:r>
            <w:r w:rsidRPr="00B63B28">
              <w:rPr>
                <w:sz w:val="18"/>
                <w:szCs w:val="18"/>
              </w:rPr>
              <w:lastRenderedPageBreak/>
              <w:t>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420,50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420,50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 xml:space="preserve">федеральный </w:t>
            </w:r>
            <w:r w:rsidRPr="00B63B28">
              <w:rPr>
                <w:sz w:val="18"/>
                <w:szCs w:val="18"/>
              </w:rPr>
              <w:lastRenderedPageBreak/>
              <w:t>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420,50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420,50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Таежной, д. 8</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7775,63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7775,63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7775,63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7775,63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4.1.1.7.</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Советской, д. 18</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660,62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660,62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660,62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660,62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4.1.1.8.</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Таежной, д. 14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 xml:space="preserve">ние «Управление капитального строительства по </w:t>
            </w:r>
            <w:r w:rsidRPr="00B63B28">
              <w:rPr>
                <w:sz w:val="18"/>
                <w:szCs w:val="18"/>
              </w:rPr>
              <w:lastRenderedPageBreak/>
              <w:t>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27,12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27,12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27,12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27,12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4.1.1.9.</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Таежной, д. 16</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555,00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555,00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555,00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555,00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404,63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404,63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4.1.1.10.</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Таежной, д. 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8681,50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8681,50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8681,50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8681,50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С. Покур</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Киевской, д. 2</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2269,13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2269,13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2269,13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2269,13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Киевской, д. 11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6662,62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6662,62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6662,62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6662,62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Киевской, д. 9</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12530,56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9854,20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13,36</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2663,00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12530,56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9854,20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13,36</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2663,00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2482,50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2482,50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Советской, д. 4 (Н.М. Сафронова)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1870,36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1870,36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4601,39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1870,36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2731,03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4601,39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1870,36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2731,03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4.1.1.15.</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Жилой дом по ул. Киев</w:t>
            </w:r>
            <w:r w:rsidR="00280892">
              <w:rPr>
                <w:sz w:val="18"/>
                <w:szCs w:val="18"/>
              </w:rPr>
              <w:t>ской,</w:t>
            </w:r>
            <w:r w:rsidRPr="00B63B28">
              <w:rPr>
                <w:sz w:val="18"/>
                <w:szCs w:val="18"/>
              </w:rPr>
              <w:t xml:space="preserve"> 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4518,20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4518,20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4518,20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4518,20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1482,59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1482,59</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4.1.1.16.</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3-квартирный жилой дом по ул. Белору</w:t>
            </w:r>
            <w:r w:rsidRPr="00B63B28">
              <w:rPr>
                <w:sz w:val="18"/>
                <w:szCs w:val="18"/>
              </w:rPr>
              <w:t>с</w:t>
            </w:r>
            <w:r w:rsidR="00280892">
              <w:rPr>
                <w:sz w:val="18"/>
                <w:szCs w:val="18"/>
              </w:rPr>
              <w:t>ской,</w:t>
            </w:r>
            <w:r w:rsidRPr="00B63B28">
              <w:rPr>
                <w:sz w:val="18"/>
                <w:szCs w:val="18"/>
              </w:rPr>
              <w:t xml:space="preserve"> 14 </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10671,47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10671,47</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10671,47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10671,47</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281"/>
        </w:trPr>
        <w:tc>
          <w:tcPr>
            <w:tcW w:w="1135" w:type="dxa"/>
            <w:vMerge w:val="restart"/>
            <w:hideMark/>
          </w:tcPr>
          <w:p w:rsidR="00B63B28" w:rsidRPr="00B63B28" w:rsidRDefault="00B63B28" w:rsidP="00B63B28">
            <w:pPr>
              <w:jc w:val="center"/>
              <w:rPr>
                <w:sz w:val="18"/>
                <w:szCs w:val="18"/>
              </w:rPr>
            </w:pPr>
            <w:r w:rsidRPr="00B63B28">
              <w:rPr>
                <w:sz w:val="18"/>
                <w:szCs w:val="18"/>
              </w:rPr>
              <w:t>4.1.1.17.</w:t>
            </w:r>
          </w:p>
        </w:tc>
        <w:tc>
          <w:tcPr>
            <w:tcW w:w="1417" w:type="dxa"/>
            <w:gridSpan w:val="2"/>
            <w:vMerge w:val="restart"/>
            <w:hideMark/>
          </w:tcPr>
          <w:p w:rsidR="00B63B28" w:rsidRPr="00B63B28" w:rsidRDefault="00B63B28" w:rsidP="00B63B28">
            <w:pPr>
              <w:rPr>
                <w:sz w:val="18"/>
                <w:szCs w:val="18"/>
              </w:rPr>
            </w:pPr>
            <w:r w:rsidRPr="00B63B28">
              <w:rPr>
                <w:sz w:val="18"/>
                <w:szCs w:val="18"/>
              </w:rPr>
              <w:t>Жилой дом по ул. Совхоз</w:t>
            </w:r>
            <w:r w:rsidR="00280892">
              <w:rPr>
                <w:sz w:val="18"/>
                <w:szCs w:val="18"/>
              </w:rPr>
              <w:t>ной,</w:t>
            </w:r>
            <w:r w:rsidRPr="00B63B28">
              <w:rPr>
                <w:sz w:val="18"/>
                <w:szCs w:val="18"/>
              </w:rPr>
              <w:t xml:space="preserve"> д.6</w:t>
            </w:r>
          </w:p>
        </w:tc>
        <w:tc>
          <w:tcPr>
            <w:tcW w:w="1701" w:type="dxa"/>
            <w:vMerge w:val="restart"/>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286"/>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33"/>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127"/>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273"/>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lastRenderedPageBreak/>
              <w:t>П. Ваховск</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4.1.1.18.</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Геологов, д. 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6862,74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6 862,74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6862,74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6 862,74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4.1.1.19.</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 xml:space="preserve">Жилой дом </w:t>
            </w:r>
            <w:r w:rsidR="00280892">
              <w:rPr>
                <w:sz w:val="18"/>
                <w:szCs w:val="18"/>
              </w:rPr>
              <w:t xml:space="preserve">          по.ул. Зеленой,</w:t>
            </w:r>
            <w:r w:rsidRPr="00B63B28">
              <w:rPr>
                <w:sz w:val="18"/>
                <w:szCs w:val="18"/>
              </w:rPr>
              <w:t xml:space="preserve"> 11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623,13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325,72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297,41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623,13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325,72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297,41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4.1.1.20.</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4-квартирный жилой дом по ул. Молоде</w:t>
            </w:r>
            <w:r w:rsidRPr="00B63B28">
              <w:rPr>
                <w:sz w:val="18"/>
                <w:szCs w:val="18"/>
              </w:rPr>
              <w:t>ж</w:t>
            </w:r>
            <w:r w:rsidR="00280892">
              <w:rPr>
                <w:sz w:val="18"/>
                <w:szCs w:val="18"/>
              </w:rPr>
              <w:t>ной</w:t>
            </w:r>
            <w:r w:rsidRPr="00B63B28">
              <w:rPr>
                <w:sz w:val="18"/>
                <w:szCs w:val="18"/>
              </w:rPr>
              <w:t>,д. 5</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161,91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25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4.1.1.21.</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 xml:space="preserve">Жилой дом </w:t>
            </w:r>
            <w:r w:rsidR="00280892">
              <w:rPr>
                <w:sz w:val="18"/>
                <w:szCs w:val="18"/>
              </w:rPr>
              <w:t xml:space="preserve">          по ул. Зеленой, </w:t>
            </w:r>
            <w:r w:rsidRPr="00B63B28">
              <w:rPr>
                <w:sz w:val="18"/>
                <w:szCs w:val="18"/>
              </w:rPr>
              <w:t xml:space="preserve"> </w:t>
            </w:r>
            <w:r w:rsidRPr="00B63B28">
              <w:rPr>
                <w:sz w:val="18"/>
                <w:szCs w:val="18"/>
              </w:rPr>
              <w:lastRenderedPageBreak/>
              <w:t>9</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муниципальное казенное учрежд</w:t>
            </w:r>
            <w:r w:rsidRPr="00B63B28">
              <w:rPr>
                <w:sz w:val="18"/>
                <w:szCs w:val="18"/>
              </w:rPr>
              <w:t>е</w:t>
            </w:r>
            <w:r w:rsidRPr="00B63B28">
              <w:rPr>
                <w:sz w:val="18"/>
                <w:szCs w:val="18"/>
              </w:rPr>
              <w:lastRenderedPageBreak/>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11543,35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11 543,35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11543,35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11 543,35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4.1.1.22.</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Жилой дом по ул. Юби</w:t>
            </w:r>
            <w:r w:rsidR="00280892">
              <w:rPr>
                <w:sz w:val="18"/>
                <w:szCs w:val="18"/>
              </w:rPr>
              <w:t>ле</w:t>
            </w:r>
            <w:r w:rsidR="00280892">
              <w:rPr>
                <w:sz w:val="18"/>
                <w:szCs w:val="18"/>
              </w:rPr>
              <w:t>й</w:t>
            </w:r>
            <w:r w:rsidR="00280892">
              <w:rPr>
                <w:sz w:val="18"/>
                <w:szCs w:val="18"/>
              </w:rPr>
              <w:t xml:space="preserve">ной,д. </w:t>
            </w:r>
            <w:r w:rsidRPr="00B63B28">
              <w:rPr>
                <w:sz w:val="18"/>
                <w:szCs w:val="18"/>
              </w:rPr>
              <w:t>17, кв.2 (ремонт пола)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57,47</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57,47</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С. Варьёган</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Строительство жилого дома: ул. Централ</w:t>
            </w:r>
            <w:r w:rsidRPr="00B63B28">
              <w:rPr>
                <w:sz w:val="18"/>
                <w:szCs w:val="18"/>
              </w:rPr>
              <w:t>ь</w:t>
            </w:r>
            <w:r w:rsidR="00280892">
              <w:rPr>
                <w:sz w:val="18"/>
                <w:szCs w:val="18"/>
              </w:rPr>
              <w:t>ной</w:t>
            </w:r>
            <w:r w:rsidRPr="00B63B28">
              <w:rPr>
                <w:sz w:val="18"/>
                <w:szCs w:val="18"/>
              </w:rPr>
              <w:t>, д. 9</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4150,21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4 075,24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74,97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4150,21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4 075,24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74,97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49,94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24,97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24,97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С. Охтеурье</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 xml:space="preserve">Жилой дом по </w:t>
            </w:r>
            <w:r w:rsidRPr="00B63B28">
              <w:rPr>
                <w:sz w:val="18"/>
                <w:szCs w:val="18"/>
              </w:rPr>
              <w:lastRenderedPageBreak/>
              <w:t>ул. Цветочной, д. 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 xml:space="preserve">муниципальное </w:t>
            </w:r>
            <w:r w:rsidRPr="00B63B28">
              <w:rPr>
                <w:sz w:val="18"/>
                <w:szCs w:val="18"/>
              </w:rPr>
              <w:lastRenderedPageBreak/>
              <w:t>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41,69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41,69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41,69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41,69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числен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4.1.1.25.</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Летной, д. 14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825,99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825,99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825,99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825,99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Школьной, д. 5</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906,66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906,66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906,66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906,66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4.1.1.27.</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2-квартирный жилой дом по ул. Централ</w:t>
            </w:r>
            <w:r w:rsidRPr="00B63B28">
              <w:rPr>
                <w:sz w:val="18"/>
                <w:szCs w:val="18"/>
              </w:rPr>
              <w:t>ь</w:t>
            </w:r>
            <w:r w:rsidRPr="00B63B28">
              <w:rPr>
                <w:sz w:val="18"/>
                <w:szCs w:val="18"/>
              </w:rPr>
              <w:t>ной, д. 4</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 xml:space="preserve">ние «Управление капитального строительства по </w:t>
            </w:r>
            <w:r w:rsidRPr="00B63B28">
              <w:rPr>
                <w:sz w:val="18"/>
                <w:szCs w:val="18"/>
              </w:rPr>
              <w:lastRenderedPageBreak/>
              <w:t>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4927,65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448,92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4 478,73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4927,65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448,92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4 478,73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 Зайцева Речка</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4.1.1.28.</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Гагарина, д. 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5736,23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5 736,23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5736,23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5 736,23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4.1.1.29.</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Централ</w:t>
            </w:r>
            <w:r w:rsidRPr="00B63B28">
              <w:rPr>
                <w:sz w:val="18"/>
                <w:szCs w:val="18"/>
              </w:rPr>
              <w:t>ь</w:t>
            </w:r>
            <w:r w:rsidRPr="00B63B28">
              <w:rPr>
                <w:sz w:val="18"/>
                <w:szCs w:val="18"/>
              </w:rPr>
              <w:t>ной, д. 14, кв. 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1561,68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1 561,68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1561,68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1 561,68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4.1.1.30.</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Мира, д. 10, кв. 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3983,49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2 753,61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74,38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1 155,50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3983,49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2 753,61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74,38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1 155,50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Мира, д. 7</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131,32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33,32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98,00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131,32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33,32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98,00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Октябр</w:t>
            </w:r>
            <w:r w:rsidRPr="00B63B28">
              <w:rPr>
                <w:sz w:val="18"/>
                <w:szCs w:val="18"/>
              </w:rPr>
              <w:t>ь</w:t>
            </w:r>
            <w:r w:rsidRPr="00B63B28">
              <w:rPr>
                <w:sz w:val="18"/>
                <w:szCs w:val="18"/>
              </w:rPr>
              <w:t>ской, д. 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14279,14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3 116,48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11 162,66</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14279,14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3 116,48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11 162,66</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Подключение 4-х жилых домов к эле</w:t>
            </w:r>
            <w:r w:rsidRPr="00B63B28">
              <w:rPr>
                <w:sz w:val="18"/>
                <w:szCs w:val="18"/>
              </w:rPr>
              <w:t>к</w:t>
            </w:r>
            <w:r w:rsidRPr="00B63B28">
              <w:rPr>
                <w:sz w:val="18"/>
                <w:szCs w:val="18"/>
              </w:rPr>
              <w:t>троотоплению по ул. Остро</w:t>
            </w:r>
            <w:r w:rsidRPr="00B63B28">
              <w:rPr>
                <w:sz w:val="18"/>
                <w:szCs w:val="18"/>
              </w:rPr>
              <w:t>в</w:t>
            </w:r>
            <w:r w:rsidRPr="00B63B28">
              <w:rPr>
                <w:sz w:val="18"/>
                <w:szCs w:val="18"/>
              </w:rPr>
              <w:t>ной</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564,33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564,33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564,33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564,33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4.1.1.34.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Почтовой, д. 9, кв. 16</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132,00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132,00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132,00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4.1.1.35.</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Мира, д. 5</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3703,30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123,21</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3 580,09</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3703,30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123,21</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3 580,09</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Почтовой, д. 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00C94F9E">
              <w:rPr>
                <w:sz w:val="18"/>
                <w:szCs w:val="18"/>
              </w:rPr>
              <w:t>ние «</w:t>
            </w:r>
            <w:r w:rsidRPr="00B63B28">
              <w:rPr>
                <w:sz w:val="18"/>
                <w:szCs w:val="18"/>
              </w:rPr>
              <w:t>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7553,30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3 307,18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4 246,12</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7553,30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3 307,18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4 246,12</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4.1.1.37.</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3-квартирный жилой дом по ул. Октябр</w:t>
            </w:r>
            <w:r w:rsidRPr="00B63B28">
              <w:rPr>
                <w:sz w:val="18"/>
                <w:szCs w:val="18"/>
              </w:rPr>
              <w:t>ь</w:t>
            </w:r>
            <w:r w:rsidR="00280892">
              <w:rPr>
                <w:sz w:val="18"/>
                <w:szCs w:val="18"/>
              </w:rPr>
              <w:t>ской</w:t>
            </w:r>
            <w:r w:rsidRPr="00B63B28">
              <w:rPr>
                <w:sz w:val="18"/>
                <w:szCs w:val="18"/>
              </w:rPr>
              <w:t>, д.3</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00313E6E">
              <w:rPr>
                <w:sz w:val="18"/>
                <w:szCs w:val="18"/>
              </w:rPr>
              <w:t>ние «</w:t>
            </w:r>
            <w:r w:rsidRPr="00B63B28">
              <w:rPr>
                <w:sz w:val="18"/>
                <w:szCs w:val="18"/>
              </w:rPr>
              <w:t>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18,39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18,39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4.1.1.38.</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Жилой дом по ул. Централ</w:t>
            </w:r>
            <w:r w:rsidRPr="00B63B28">
              <w:rPr>
                <w:sz w:val="18"/>
                <w:szCs w:val="18"/>
              </w:rPr>
              <w:t>ь</w:t>
            </w:r>
            <w:r w:rsidR="00280892">
              <w:rPr>
                <w:sz w:val="18"/>
                <w:szCs w:val="18"/>
              </w:rPr>
              <w:t>ной</w:t>
            </w:r>
            <w:r w:rsidRPr="00B63B28">
              <w:rPr>
                <w:sz w:val="18"/>
                <w:szCs w:val="18"/>
              </w:rPr>
              <w:t>, д.7, кв.1 (ремонт ква</w:t>
            </w:r>
            <w:r w:rsidRPr="00B63B28">
              <w:rPr>
                <w:sz w:val="18"/>
                <w:szCs w:val="18"/>
              </w:rPr>
              <w:t>р</w:t>
            </w:r>
            <w:r w:rsidRPr="00B63B28">
              <w:rPr>
                <w:sz w:val="18"/>
                <w:szCs w:val="18"/>
              </w:rPr>
              <w:t>тиры)</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00313E6E">
              <w:rPr>
                <w:sz w:val="18"/>
                <w:szCs w:val="18"/>
              </w:rPr>
              <w:t>ние «</w:t>
            </w:r>
            <w:r w:rsidRPr="00B63B28">
              <w:rPr>
                <w:sz w:val="18"/>
                <w:szCs w:val="18"/>
              </w:rPr>
              <w:t>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1313,60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1 313,60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1313,60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1 313,60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Д. Вата</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4.1.1.39.</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Кедровой, д. 14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9959,79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9 959,79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9959,79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9 959,79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4.1.1.40.</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 xml:space="preserve">2-квартирный жилой дом по ул. Лесной, д. 4 </w:t>
            </w:r>
            <w:r w:rsidRPr="00B63B28">
              <w:rPr>
                <w:sz w:val="18"/>
                <w:szCs w:val="18"/>
              </w:rPr>
              <w:lastRenderedPageBreak/>
              <w:t>(с устройством и монтажом системы авт</w:t>
            </w:r>
            <w:r w:rsidRPr="00B63B28">
              <w:rPr>
                <w:sz w:val="18"/>
                <w:szCs w:val="18"/>
              </w:rPr>
              <w:t>о</w:t>
            </w:r>
            <w:r w:rsidRPr="00B63B28">
              <w:rPr>
                <w:sz w:val="18"/>
                <w:szCs w:val="18"/>
              </w:rPr>
              <w:t>номного газ</w:t>
            </w:r>
            <w:r w:rsidRPr="00B63B28">
              <w:rPr>
                <w:sz w:val="18"/>
                <w:szCs w:val="18"/>
              </w:rPr>
              <w:t>о</w:t>
            </w:r>
            <w:r w:rsidRPr="00B63B28">
              <w:rPr>
                <w:sz w:val="18"/>
                <w:szCs w:val="18"/>
              </w:rPr>
              <w:t>снабжения)</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муниципальное казенное учрежд</w:t>
            </w:r>
            <w:r w:rsidRPr="00B63B28">
              <w:rPr>
                <w:sz w:val="18"/>
                <w:szCs w:val="18"/>
              </w:rPr>
              <w:t>е</w:t>
            </w:r>
            <w:r w:rsidRPr="00B63B28">
              <w:rPr>
                <w:sz w:val="18"/>
                <w:szCs w:val="18"/>
              </w:rPr>
              <w:t xml:space="preserve">ние «Управление </w:t>
            </w:r>
            <w:r w:rsidRPr="00B63B28">
              <w:rPr>
                <w:sz w:val="18"/>
                <w:szCs w:val="18"/>
              </w:rPr>
              <w:lastRenderedPageBreak/>
              <w:t>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8800,09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7 119,10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1 536,44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144,55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 xml:space="preserve">федеральный </w:t>
            </w:r>
            <w:r w:rsidRPr="00B63B28">
              <w:rPr>
                <w:sz w:val="18"/>
                <w:szCs w:val="18"/>
              </w:rPr>
              <w:lastRenderedPageBreak/>
              <w:t>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8800,09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7 119,10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1 536,44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144,55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Береговой, д. 26</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66,87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66,87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66,87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66,87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Лесной, д. 14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12898,80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4 668,51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8 230,29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12898,80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4 668,51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8 230,29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373,65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373,65</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Пгт. Новоаганск</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Береговой, д. 15, кв. 1, 2</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 xml:space="preserve">ние «Управление капитального </w:t>
            </w:r>
            <w:r w:rsidRPr="00B63B28">
              <w:rPr>
                <w:sz w:val="18"/>
                <w:szCs w:val="18"/>
              </w:rPr>
              <w:lastRenderedPageBreak/>
              <w:t>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vMerge w:val="restart"/>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4780,00</w:t>
            </w:r>
          </w:p>
        </w:tc>
        <w:tc>
          <w:tcPr>
            <w:tcW w:w="1134"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4 780,00</w:t>
            </w:r>
          </w:p>
        </w:tc>
        <w:tc>
          <w:tcPr>
            <w:tcW w:w="1134"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vMerge w:val="restart"/>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4780,00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4 780,00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4.1.1.44.</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70 лет О</w:t>
            </w:r>
            <w:r w:rsidRPr="00B63B28">
              <w:rPr>
                <w:sz w:val="18"/>
                <w:szCs w:val="18"/>
              </w:rPr>
              <w:t>к</w:t>
            </w:r>
            <w:r w:rsidRPr="00B63B28">
              <w:rPr>
                <w:sz w:val="18"/>
                <w:szCs w:val="18"/>
              </w:rPr>
              <w:t>тября, д. 5</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11552,27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11 122,40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429,87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11552,27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11 122,40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429,87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429,87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429,87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4.1.1.45.</w:t>
            </w:r>
          </w:p>
        </w:tc>
        <w:tc>
          <w:tcPr>
            <w:tcW w:w="1417" w:type="dxa"/>
            <w:gridSpan w:val="2"/>
            <w:vMerge w:val="restart"/>
            <w:shd w:val="clear" w:color="auto" w:fill="auto"/>
            <w:hideMark/>
          </w:tcPr>
          <w:p w:rsidR="00B63B28" w:rsidRPr="00B63B28" w:rsidRDefault="00280892" w:rsidP="00B63B28">
            <w:pPr>
              <w:rPr>
                <w:sz w:val="18"/>
                <w:szCs w:val="18"/>
              </w:rPr>
            </w:pPr>
            <w:r>
              <w:rPr>
                <w:sz w:val="18"/>
                <w:szCs w:val="18"/>
              </w:rPr>
              <w:t>Жилой дом по ул. Цветной</w:t>
            </w:r>
            <w:r w:rsidR="00B63B28" w:rsidRPr="00B63B28">
              <w:rPr>
                <w:sz w:val="18"/>
                <w:szCs w:val="18"/>
              </w:rPr>
              <w:t>, д. 8</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4419,34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3 479,54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939,80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4419,34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3 479,54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939,80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4.1.1.46.</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2-ква</w:t>
            </w:r>
            <w:r w:rsidR="00280892">
              <w:rPr>
                <w:sz w:val="18"/>
                <w:szCs w:val="18"/>
              </w:rPr>
              <w:t>ртирный жилой дом по ул. Цветной</w:t>
            </w:r>
            <w:r w:rsidRPr="00B63B28">
              <w:rPr>
                <w:sz w:val="18"/>
                <w:szCs w:val="18"/>
              </w:rPr>
              <w:t>, д.11</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lastRenderedPageBreak/>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6959,60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34,30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6 925,30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6959,60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34,30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6 925,30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С. Большетархово</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4.1.1.47.</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Новой, д. 18</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5891,82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5 708,92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182,90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5891,82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5 708,92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182,90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4.1.1.48.</w:t>
            </w:r>
          </w:p>
        </w:tc>
        <w:tc>
          <w:tcPr>
            <w:tcW w:w="1417" w:type="dxa"/>
            <w:gridSpan w:val="2"/>
            <w:vMerge w:val="restart"/>
            <w:shd w:val="clear" w:color="auto" w:fill="auto"/>
            <w:hideMark/>
          </w:tcPr>
          <w:p w:rsidR="00B63B28" w:rsidRPr="00B63B28" w:rsidRDefault="00280892" w:rsidP="00B63B28">
            <w:pPr>
              <w:rPr>
                <w:sz w:val="18"/>
                <w:szCs w:val="18"/>
              </w:rPr>
            </w:pPr>
            <w:r>
              <w:rPr>
                <w:sz w:val="18"/>
                <w:szCs w:val="18"/>
              </w:rPr>
              <w:t>2-квартирный жилой дом по ул. Лесной</w:t>
            </w:r>
            <w:r w:rsidR="00B63B28" w:rsidRPr="00B63B28">
              <w:rPr>
                <w:sz w:val="18"/>
                <w:szCs w:val="18"/>
              </w:rPr>
              <w:t>, д.19</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8546,43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8 546,43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8546,43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8 546,43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С. Корлики</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4.1.1.49.</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Молоде</w:t>
            </w:r>
            <w:r w:rsidRPr="00B63B28">
              <w:rPr>
                <w:sz w:val="18"/>
                <w:szCs w:val="18"/>
              </w:rPr>
              <w:t>ж</w:t>
            </w:r>
            <w:r w:rsidRPr="00B63B28">
              <w:rPr>
                <w:sz w:val="18"/>
                <w:szCs w:val="18"/>
              </w:rPr>
              <w:t>ной, д. 19</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6890,55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6 890,55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6890,55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6 890,55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6833,90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6 833,90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4.1.1.50.</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Победы, д. 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5737,62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5 737,62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5737,62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5 737,62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Д. Вампугол</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2-квартирный жилой дом по ул. Зырянова, д. 26</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2949,00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2 850,00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2949,00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2 850,00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4.1.1.52.</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Зырянова, 12а (отопл</w:t>
            </w:r>
            <w:r w:rsidRPr="00B63B28">
              <w:rPr>
                <w:sz w:val="18"/>
                <w:szCs w:val="18"/>
              </w:rPr>
              <w:t>е</w:t>
            </w:r>
            <w:r w:rsidRPr="00B63B28">
              <w:rPr>
                <w:sz w:val="18"/>
                <w:szCs w:val="18"/>
              </w:rPr>
              <w:t>ние)</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102,53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102,53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102,53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102,53</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lastRenderedPageBreak/>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lastRenderedPageBreak/>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lastRenderedPageBreak/>
              <w:t>4.1.1.53.</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Садовой, д. 4</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281,11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281,11</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281,11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281,11</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4.1.1.54.</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Жилой дом по ул. Зырянова, д.30</w:t>
            </w:r>
            <w:r w:rsidR="00280892">
              <w:rPr>
                <w:sz w:val="18"/>
                <w:szCs w:val="18"/>
              </w:rPr>
              <w:t>,</w:t>
            </w:r>
            <w:r w:rsidRPr="00B63B28">
              <w:rPr>
                <w:sz w:val="18"/>
                <w:szCs w:val="18"/>
              </w:rPr>
              <w:t xml:space="preserve"> кв.2 (р</w:t>
            </w:r>
            <w:r w:rsidRPr="00B63B28">
              <w:rPr>
                <w:sz w:val="18"/>
                <w:szCs w:val="18"/>
              </w:rPr>
              <w:t>е</w:t>
            </w:r>
            <w:r w:rsidRPr="00B63B28">
              <w:rPr>
                <w:sz w:val="18"/>
                <w:szCs w:val="18"/>
              </w:rPr>
              <w:t>монт кварт</w:t>
            </w:r>
            <w:r w:rsidRPr="00B63B28">
              <w:rPr>
                <w:sz w:val="18"/>
                <w:szCs w:val="18"/>
              </w:rPr>
              <w:t>и</w:t>
            </w:r>
            <w:r w:rsidRPr="00B63B28">
              <w:rPr>
                <w:sz w:val="18"/>
                <w:szCs w:val="18"/>
              </w:rPr>
              <w:t>ры)</w:t>
            </w:r>
          </w:p>
        </w:tc>
        <w:tc>
          <w:tcPr>
            <w:tcW w:w="1701" w:type="dxa"/>
            <w:vMerge w:val="restart"/>
            <w:shd w:val="clear" w:color="auto" w:fill="auto"/>
            <w:hideMark/>
          </w:tcPr>
          <w:p w:rsidR="00B63B28" w:rsidRPr="00B63B28" w:rsidRDefault="00B63B28" w:rsidP="00B63B28">
            <w:pPr>
              <w:jc w:val="center"/>
              <w:rPr>
                <w:sz w:val="18"/>
                <w:szCs w:val="18"/>
              </w:rPr>
            </w:pPr>
            <w:r w:rsidRPr="00B63B28">
              <w:rPr>
                <w:sz w:val="18"/>
                <w:szCs w:val="18"/>
              </w:rPr>
              <w:t> </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269,20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269,20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269,20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269,20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4.1.1.55.</w:t>
            </w:r>
          </w:p>
        </w:tc>
        <w:tc>
          <w:tcPr>
            <w:tcW w:w="1417" w:type="dxa"/>
            <w:gridSpan w:val="2"/>
            <w:vMerge w:val="restart"/>
            <w:shd w:val="clear" w:color="auto" w:fill="auto"/>
            <w:hideMark/>
          </w:tcPr>
          <w:p w:rsidR="00B63B28" w:rsidRPr="00B63B28" w:rsidRDefault="00B63B28" w:rsidP="0082614D">
            <w:pPr>
              <w:jc w:val="both"/>
              <w:rPr>
                <w:sz w:val="18"/>
                <w:szCs w:val="18"/>
              </w:rPr>
            </w:pPr>
            <w:r w:rsidRPr="00B63B28">
              <w:rPr>
                <w:sz w:val="18"/>
                <w:szCs w:val="18"/>
              </w:rPr>
              <w:t>Жилой домул. Садовая</w:t>
            </w:r>
            <w:r w:rsidR="0082614D">
              <w:rPr>
                <w:sz w:val="18"/>
                <w:szCs w:val="18"/>
              </w:rPr>
              <w:t>,</w:t>
            </w:r>
            <w:r w:rsidRPr="00B63B28">
              <w:rPr>
                <w:sz w:val="18"/>
                <w:szCs w:val="18"/>
              </w:rPr>
              <w:t>д. 6</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99,94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99,94</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99,94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99,94</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p w:rsidR="0082614D" w:rsidRPr="00B63B28" w:rsidRDefault="0082614D" w:rsidP="00B63B28">
            <w:pPr>
              <w:jc w:val="both"/>
              <w:rPr>
                <w:sz w:val="18"/>
                <w:szCs w:val="18"/>
              </w:rPr>
            </w:pP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lastRenderedPageBreak/>
              <w:t>Г. Нижневартовск</w:t>
            </w:r>
          </w:p>
        </w:tc>
      </w:tr>
      <w:tr w:rsidR="00B63B28" w:rsidRPr="00B63B28" w:rsidTr="00C77B24">
        <w:trPr>
          <w:trHeight w:val="300"/>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4.1.1.56.</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Двухкомнатная муниципальная квартира: ул. Ханты-Мансийская, д. 19, кв. 111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w:t>
            </w:r>
            <w:r w:rsidR="00075F7B">
              <w:rPr>
                <w:sz w:val="18"/>
                <w:szCs w:val="18"/>
              </w:rPr>
              <w:t>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523,55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523,55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523,55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523,55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1035"/>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Д. Пасол</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4.1.1.57.</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Кедровой, д. 6</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675,39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675,39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675,39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675,39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4.1.1.58.</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Кедровой, д. 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545,30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545,30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545,30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545,30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4.1.1.59.</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 xml:space="preserve">Жилой дом по </w:t>
            </w:r>
            <w:r w:rsidRPr="00B63B28">
              <w:rPr>
                <w:sz w:val="18"/>
                <w:szCs w:val="18"/>
              </w:rPr>
              <w:lastRenderedPageBreak/>
              <w:t>ул. Кедровой, д. 8</w:t>
            </w:r>
            <w:r w:rsidR="0082614D">
              <w:rPr>
                <w:sz w:val="18"/>
                <w:szCs w:val="18"/>
              </w:rPr>
              <w:t>,</w:t>
            </w:r>
            <w:r w:rsidRPr="00B63B28">
              <w:rPr>
                <w:sz w:val="18"/>
                <w:szCs w:val="18"/>
              </w:rPr>
              <w:t xml:space="preserve"> кв. 1, 2</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 xml:space="preserve">муниципальное </w:t>
            </w:r>
            <w:r w:rsidRPr="00B63B28">
              <w:rPr>
                <w:sz w:val="18"/>
                <w:szCs w:val="18"/>
              </w:rPr>
              <w:lastRenderedPageBreak/>
              <w:t>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1548,45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1 548,45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1548,45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1 548,45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4.1.1.60.</w:t>
            </w:r>
          </w:p>
        </w:tc>
        <w:tc>
          <w:tcPr>
            <w:tcW w:w="1417" w:type="dxa"/>
            <w:gridSpan w:val="2"/>
            <w:vMerge w:val="restart"/>
            <w:shd w:val="clear" w:color="auto" w:fill="auto"/>
            <w:hideMark/>
          </w:tcPr>
          <w:p w:rsidR="00B63B28" w:rsidRPr="00B63B28" w:rsidRDefault="0082614D" w:rsidP="00B63B28">
            <w:pPr>
              <w:rPr>
                <w:sz w:val="18"/>
                <w:szCs w:val="18"/>
              </w:rPr>
            </w:pPr>
            <w:r>
              <w:rPr>
                <w:sz w:val="18"/>
                <w:szCs w:val="18"/>
              </w:rPr>
              <w:t>Жилой дом по ул. Кедровой,</w:t>
            </w:r>
            <w:r w:rsidR="00B63B28" w:rsidRPr="00B63B28">
              <w:rPr>
                <w:sz w:val="18"/>
                <w:szCs w:val="18"/>
              </w:rPr>
              <w:t xml:space="preserve"> 14</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537,54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537,54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537,54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537,54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Д. Чехломей</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Жилой дом по ул. Набере</w:t>
            </w:r>
            <w:r w:rsidRPr="00B63B28">
              <w:rPr>
                <w:sz w:val="18"/>
                <w:szCs w:val="18"/>
              </w:rPr>
              <w:t>ж</w:t>
            </w:r>
            <w:r w:rsidRPr="00B63B28">
              <w:rPr>
                <w:sz w:val="18"/>
                <w:szCs w:val="18"/>
              </w:rPr>
              <w:t>ной, д. 9</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98,21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98,21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98,21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4.1.1.62.</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Жилой дом по ул. Чумина, д. 7</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 xml:space="preserve">ние «Управление </w:t>
            </w:r>
            <w:r w:rsidRPr="00B63B28">
              <w:rPr>
                <w:sz w:val="18"/>
                <w:szCs w:val="18"/>
              </w:rPr>
              <w:lastRenderedPageBreak/>
              <w:t>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980,90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980,90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980,90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980,90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980,90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980,90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center"/>
              <w:rPr>
                <w:b/>
                <w:bCs/>
                <w:sz w:val="18"/>
                <w:szCs w:val="18"/>
              </w:rPr>
            </w:pPr>
            <w:r w:rsidRPr="00B63B28">
              <w:rPr>
                <w:b/>
                <w:bCs/>
                <w:sz w:val="18"/>
                <w:szCs w:val="18"/>
              </w:rPr>
              <w:t>с. Ларьяк</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4.1.1.63.</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 xml:space="preserve">Жилой дом по ул. Гагарина, д.19 </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1054,40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1 054,40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1054,40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1 054,40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1054,40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1 054,40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4.1.1.64.</w:t>
            </w:r>
          </w:p>
        </w:tc>
        <w:tc>
          <w:tcPr>
            <w:tcW w:w="1417" w:type="dxa"/>
            <w:gridSpan w:val="2"/>
            <w:vMerge w:val="restart"/>
            <w:shd w:val="clear" w:color="auto" w:fill="auto"/>
            <w:hideMark/>
          </w:tcPr>
          <w:p w:rsidR="00B63B28" w:rsidRPr="00B63B28" w:rsidRDefault="00B63B28" w:rsidP="0082614D">
            <w:pPr>
              <w:rPr>
                <w:sz w:val="18"/>
                <w:szCs w:val="18"/>
              </w:rPr>
            </w:pPr>
            <w:r w:rsidRPr="00B63B28">
              <w:rPr>
                <w:sz w:val="18"/>
                <w:szCs w:val="18"/>
              </w:rPr>
              <w:t>Жилой дом по ул.Набереж</w:t>
            </w:r>
            <w:r w:rsidR="0082614D">
              <w:rPr>
                <w:sz w:val="18"/>
                <w:szCs w:val="18"/>
              </w:rPr>
              <w:t xml:space="preserve">ной, </w:t>
            </w:r>
            <w:r w:rsidRPr="00B63B28">
              <w:rPr>
                <w:sz w:val="18"/>
                <w:szCs w:val="18"/>
              </w:rPr>
              <w:t>д. 2 А, кв.1 (Сигильетов В.М.)</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t>муниципальное казенное учрежд</w:t>
            </w:r>
            <w:r w:rsidRPr="00B63B28">
              <w:rPr>
                <w:sz w:val="18"/>
                <w:szCs w:val="18"/>
              </w:rPr>
              <w:t>е</w:t>
            </w:r>
            <w:r w:rsidRPr="00B63B28">
              <w:rPr>
                <w:sz w:val="18"/>
                <w:szCs w:val="18"/>
              </w:rPr>
              <w:t>ние «Управление капитального строительства по 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3621,90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3 621,90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3621,90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3 621,90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4.1.1.65.</w:t>
            </w:r>
          </w:p>
        </w:tc>
        <w:tc>
          <w:tcPr>
            <w:tcW w:w="1417" w:type="dxa"/>
            <w:gridSpan w:val="2"/>
            <w:vMerge w:val="restart"/>
            <w:shd w:val="clear" w:color="auto" w:fill="auto"/>
            <w:hideMark/>
          </w:tcPr>
          <w:p w:rsidR="00B63B28" w:rsidRPr="00B63B28" w:rsidRDefault="00B63B28" w:rsidP="00B63B28">
            <w:pPr>
              <w:rPr>
                <w:sz w:val="18"/>
                <w:szCs w:val="18"/>
              </w:rPr>
            </w:pPr>
            <w:r w:rsidRPr="00B63B28">
              <w:rPr>
                <w:sz w:val="18"/>
                <w:szCs w:val="18"/>
              </w:rPr>
              <w:t>Подключение жилых домов к системе тепл</w:t>
            </w:r>
            <w:r w:rsidRPr="00B63B28">
              <w:rPr>
                <w:sz w:val="18"/>
                <w:szCs w:val="18"/>
              </w:rPr>
              <w:t>о</w:t>
            </w:r>
            <w:r w:rsidRPr="00B63B28">
              <w:rPr>
                <w:sz w:val="18"/>
                <w:szCs w:val="18"/>
              </w:rPr>
              <w:t>сводоснабж</w:t>
            </w:r>
            <w:r w:rsidRPr="00B63B28">
              <w:rPr>
                <w:sz w:val="18"/>
                <w:szCs w:val="18"/>
              </w:rPr>
              <w:t>е</w:t>
            </w:r>
            <w:r w:rsidRPr="00B63B28">
              <w:rPr>
                <w:sz w:val="18"/>
                <w:szCs w:val="18"/>
              </w:rPr>
              <w:t>ния в п. Зайц</w:t>
            </w:r>
            <w:r w:rsidRPr="00B63B28">
              <w:rPr>
                <w:sz w:val="18"/>
                <w:szCs w:val="18"/>
              </w:rPr>
              <w:t>е</w:t>
            </w:r>
            <w:r w:rsidRPr="00B63B28">
              <w:rPr>
                <w:sz w:val="18"/>
                <w:szCs w:val="18"/>
              </w:rPr>
              <w:lastRenderedPageBreak/>
              <w:t>ва Речка</w:t>
            </w:r>
          </w:p>
        </w:tc>
        <w:tc>
          <w:tcPr>
            <w:tcW w:w="1701" w:type="dxa"/>
            <w:vMerge w:val="restart"/>
            <w:shd w:val="clear" w:color="auto" w:fill="auto"/>
            <w:hideMark/>
          </w:tcPr>
          <w:p w:rsidR="00B63B28" w:rsidRPr="00B63B28" w:rsidRDefault="00B63B28" w:rsidP="00B63B28">
            <w:pPr>
              <w:rPr>
                <w:sz w:val="18"/>
                <w:szCs w:val="18"/>
              </w:rPr>
            </w:pPr>
            <w:r w:rsidRPr="00B63B28">
              <w:rPr>
                <w:sz w:val="18"/>
                <w:szCs w:val="18"/>
              </w:rPr>
              <w:lastRenderedPageBreak/>
              <w:t>муниципальное казенное учрежд</w:t>
            </w:r>
            <w:r w:rsidRPr="00B63B28">
              <w:rPr>
                <w:sz w:val="18"/>
                <w:szCs w:val="18"/>
              </w:rPr>
              <w:t>е</w:t>
            </w:r>
            <w:r w:rsidRPr="00B63B28">
              <w:rPr>
                <w:sz w:val="18"/>
                <w:szCs w:val="18"/>
              </w:rPr>
              <w:t xml:space="preserve">ние «Управление капитального строительства по </w:t>
            </w:r>
            <w:r w:rsidRPr="00B63B28">
              <w:rPr>
                <w:sz w:val="18"/>
                <w:szCs w:val="18"/>
              </w:rPr>
              <w:lastRenderedPageBreak/>
              <w:t>застройке Нижн</w:t>
            </w:r>
            <w:r w:rsidRPr="00B63B28">
              <w:rPr>
                <w:sz w:val="18"/>
                <w:szCs w:val="18"/>
              </w:rPr>
              <w:t>е</w:t>
            </w:r>
            <w:r w:rsidRPr="00B63B28">
              <w:rPr>
                <w:sz w:val="18"/>
                <w:szCs w:val="18"/>
              </w:rPr>
              <w:t>вартовского ра</w:t>
            </w:r>
            <w:r w:rsidRPr="00B63B28">
              <w:rPr>
                <w:sz w:val="18"/>
                <w:szCs w:val="18"/>
              </w:rPr>
              <w:t>й</w:t>
            </w:r>
            <w:r w:rsidRPr="00B63B28">
              <w:rPr>
                <w:sz w:val="18"/>
                <w:szCs w:val="18"/>
              </w:rPr>
              <w:t>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lastRenderedPageBreak/>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2003,80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2 003,80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2003,80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2 003,80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82614D" w:rsidRDefault="00B63B28" w:rsidP="00B63B28">
            <w:pPr>
              <w:jc w:val="both"/>
              <w:rPr>
                <w:bCs/>
                <w:sz w:val="18"/>
                <w:szCs w:val="18"/>
              </w:rPr>
            </w:pPr>
            <w:r w:rsidRPr="0082614D">
              <w:rPr>
                <w:bCs/>
                <w:sz w:val="18"/>
                <w:szCs w:val="18"/>
              </w:rPr>
              <w:t>Итого по основному мероприятию 4.1.1</w:t>
            </w:r>
          </w:p>
        </w:tc>
        <w:tc>
          <w:tcPr>
            <w:tcW w:w="1701" w:type="dxa"/>
            <w:shd w:val="clear" w:color="auto" w:fill="auto"/>
            <w:hideMark/>
          </w:tcPr>
          <w:p w:rsidR="00B63B28" w:rsidRPr="0082614D" w:rsidRDefault="00B63B28" w:rsidP="00B63B28">
            <w:pPr>
              <w:jc w:val="both"/>
              <w:rPr>
                <w:sz w:val="18"/>
                <w:szCs w:val="18"/>
              </w:rPr>
            </w:pPr>
            <w:r w:rsidRPr="0082614D">
              <w:rPr>
                <w:sz w:val="18"/>
                <w:szCs w:val="18"/>
              </w:rPr>
              <w:t xml:space="preserve">всего </w:t>
            </w:r>
          </w:p>
        </w:tc>
        <w:tc>
          <w:tcPr>
            <w:tcW w:w="1418" w:type="dxa"/>
            <w:shd w:val="clear" w:color="auto" w:fill="auto"/>
            <w:hideMark/>
          </w:tcPr>
          <w:p w:rsidR="00B63B28" w:rsidRPr="0082614D" w:rsidRDefault="00B63B28" w:rsidP="00B63B28">
            <w:pPr>
              <w:jc w:val="center"/>
              <w:rPr>
                <w:sz w:val="18"/>
                <w:szCs w:val="18"/>
              </w:rPr>
            </w:pPr>
            <w:r w:rsidRPr="0082614D">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252631,71</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118 992,50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25 450,06</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86 406,96</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3 927,40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3 927,40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3 927,40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10 000,00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sz w:val="18"/>
                <w:szCs w:val="18"/>
              </w:rPr>
            </w:pPr>
            <w:r w:rsidRPr="0082614D">
              <w:rPr>
                <w:sz w:val="18"/>
                <w:szCs w:val="18"/>
              </w:rPr>
              <w:t>федеральный бюджет</w:t>
            </w:r>
          </w:p>
        </w:tc>
        <w:tc>
          <w:tcPr>
            <w:tcW w:w="1418" w:type="dxa"/>
            <w:shd w:val="clear" w:color="auto" w:fill="auto"/>
            <w:hideMark/>
          </w:tcPr>
          <w:p w:rsidR="00B63B28" w:rsidRPr="0082614D" w:rsidRDefault="00B63B28" w:rsidP="00B63B28">
            <w:pPr>
              <w:jc w:val="center"/>
              <w:rPr>
                <w:sz w:val="18"/>
                <w:szCs w:val="18"/>
              </w:rPr>
            </w:pPr>
            <w:r w:rsidRPr="0082614D">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sz w:val="18"/>
                <w:szCs w:val="18"/>
              </w:rPr>
            </w:pPr>
            <w:r w:rsidRPr="0082614D">
              <w:rPr>
                <w:sz w:val="18"/>
                <w:szCs w:val="18"/>
              </w:rPr>
              <w:t>бюджет автоно</w:t>
            </w:r>
            <w:r w:rsidRPr="0082614D">
              <w:rPr>
                <w:sz w:val="18"/>
                <w:szCs w:val="18"/>
              </w:rPr>
              <w:t>м</w:t>
            </w:r>
            <w:r w:rsidRPr="0082614D">
              <w:rPr>
                <w:sz w:val="18"/>
                <w:szCs w:val="18"/>
              </w:rPr>
              <w:t>ного округа</w:t>
            </w:r>
          </w:p>
        </w:tc>
        <w:tc>
          <w:tcPr>
            <w:tcW w:w="1418" w:type="dxa"/>
            <w:shd w:val="clear" w:color="auto" w:fill="auto"/>
            <w:hideMark/>
          </w:tcPr>
          <w:p w:rsidR="00B63B28" w:rsidRPr="0082614D" w:rsidRDefault="00B63B28" w:rsidP="00B63B28">
            <w:pPr>
              <w:jc w:val="center"/>
              <w:rPr>
                <w:sz w:val="18"/>
                <w:szCs w:val="18"/>
              </w:rPr>
            </w:pPr>
            <w:r w:rsidRPr="0082614D">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sz w:val="18"/>
                <w:szCs w:val="18"/>
              </w:rPr>
            </w:pPr>
            <w:r w:rsidRPr="0082614D">
              <w:rPr>
                <w:sz w:val="18"/>
                <w:szCs w:val="18"/>
              </w:rPr>
              <w:t>бюджет района</w:t>
            </w:r>
          </w:p>
        </w:tc>
        <w:tc>
          <w:tcPr>
            <w:tcW w:w="1418" w:type="dxa"/>
            <w:shd w:val="clear" w:color="auto" w:fill="auto"/>
            <w:hideMark/>
          </w:tcPr>
          <w:p w:rsidR="00B63B28" w:rsidRPr="0082614D" w:rsidRDefault="00B63B28" w:rsidP="00B63B28">
            <w:pPr>
              <w:jc w:val="center"/>
              <w:rPr>
                <w:sz w:val="18"/>
                <w:szCs w:val="18"/>
              </w:rPr>
            </w:pPr>
            <w:r w:rsidRPr="0082614D">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252631,71</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118 992,50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25 450,06</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86 406,96</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3 927,40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3 927,40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3 927,40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10 000,00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sz w:val="18"/>
                <w:szCs w:val="18"/>
              </w:rPr>
            </w:pPr>
            <w:r w:rsidRPr="0082614D">
              <w:rPr>
                <w:sz w:val="18"/>
                <w:szCs w:val="18"/>
              </w:rPr>
              <w:t>бюджет поселений</w:t>
            </w:r>
          </w:p>
        </w:tc>
        <w:tc>
          <w:tcPr>
            <w:tcW w:w="1418" w:type="dxa"/>
            <w:shd w:val="clear" w:color="auto" w:fill="auto"/>
            <w:hideMark/>
          </w:tcPr>
          <w:p w:rsidR="00B63B28" w:rsidRPr="0082614D" w:rsidRDefault="00B63B28" w:rsidP="00B63B28">
            <w:pPr>
              <w:jc w:val="center"/>
              <w:rPr>
                <w:sz w:val="18"/>
                <w:szCs w:val="18"/>
              </w:rPr>
            </w:pPr>
            <w:r w:rsidRPr="0082614D">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sz w:val="18"/>
                <w:szCs w:val="18"/>
              </w:rPr>
            </w:pPr>
            <w:r w:rsidRPr="0082614D">
              <w:rPr>
                <w:sz w:val="18"/>
                <w:szCs w:val="18"/>
              </w:rPr>
              <w:t>в том числе бе</w:t>
            </w:r>
            <w:r w:rsidRPr="0082614D">
              <w:rPr>
                <w:sz w:val="18"/>
                <w:szCs w:val="18"/>
              </w:rPr>
              <w:t>з</w:t>
            </w:r>
            <w:r w:rsidRPr="0082614D">
              <w:rPr>
                <w:sz w:val="18"/>
                <w:szCs w:val="18"/>
              </w:rPr>
              <w:t>возмездные пост</w:t>
            </w:r>
            <w:r w:rsidRPr="0082614D">
              <w:rPr>
                <w:sz w:val="18"/>
                <w:szCs w:val="18"/>
              </w:rPr>
              <w:t>у</w:t>
            </w:r>
            <w:r w:rsidRPr="0082614D">
              <w:rPr>
                <w:sz w:val="18"/>
                <w:szCs w:val="18"/>
              </w:rPr>
              <w:t>пления от физич</w:t>
            </w:r>
            <w:r w:rsidRPr="0082614D">
              <w:rPr>
                <w:sz w:val="18"/>
                <w:szCs w:val="18"/>
              </w:rPr>
              <w:t>е</w:t>
            </w:r>
            <w:r w:rsidRPr="0082614D">
              <w:rPr>
                <w:sz w:val="18"/>
                <w:szCs w:val="18"/>
              </w:rPr>
              <w:t>ских и юридич</w:t>
            </w:r>
            <w:r w:rsidRPr="0082614D">
              <w:rPr>
                <w:sz w:val="18"/>
                <w:szCs w:val="18"/>
              </w:rPr>
              <w:t>е</w:t>
            </w:r>
            <w:r w:rsidRPr="0082614D">
              <w:rPr>
                <w:sz w:val="18"/>
                <w:szCs w:val="18"/>
              </w:rPr>
              <w:t>ских лиц</w:t>
            </w:r>
          </w:p>
        </w:tc>
        <w:tc>
          <w:tcPr>
            <w:tcW w:w="1418" w:type="dxa"/>
            <w:shd w:val="clear" w:color="auto" w:fill="auto"/>
            <w:hideMark/>
          </w:tcPr>
          <w:p w:rsidR="00B63B28" w:rsidRPr="0082614D" w:rsidRDefault="00B63B28" w:rsidP="00B63B28">
            <w:pPr>
              <w:jc w:val="center"/>
              <w:rPr>
                <w:sz w:val="18"/>
                <w:szCs w:val="18"/>
              </w:rPr>
            </w:pPr>
            <w:r w:rsidRPr="0082614D">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23530,02</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13 565,48</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5 594,82</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4 369,73</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82614D" w:rsidRDefault="00B63B28" w:rsidP="00B63B28">
            <w:pPr>
              <w:jc w:val="both"/>
              <w:rPr>
                <w:bCs/>
                <w:sz w:val="18"/>
                <w:szCs w:val="18"/>
              </w:rPr>
            </w:pPr>
            <w:r w:rsidRPr="0082614D">
              <w:rPr>
                <w:bCs/>
                <w:sz w:val="18"/>
                <w:szCs w:val="18"/>
              </w:rPr>
              <w:t>Итого по подпрограмме IV</w:t>
            </w: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всего</w:t>
            </w:r>
          </w:p>
        </w:tc>
        <w:tc>
          <w:tcPr>
            <w:tcW w:w="1418" w:type="dxa"/>
            <w:shd w:val="clear" w:color="auto" w:fill="auto"/>
            <w:hideMark/>
          </w:tcPr>
          <w:p w:rsidR="00B63B28" w:rsidRPr="0082614D" w:rsidRDefault="00B63B28" w:rsidP="00B63B28">
            <w:pPr>
              <w:jc w:val="center"/>
              <w:rPr>
                <w:bCs/>
                <w:sz w:val="18"/>
                <w:szCs w:val="18"/>
              </w:rPr>
            </w:pPr>
            <w:r w:rsidRPr="0082614D">
              <w:rPr>
                <w:bCs/>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252631,71</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118 992,50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25 450,06</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86 406,96</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3 927,40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3 927,40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3 927,40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10 000,00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федеральный бюджет</w:t>
            </w:r>
          </w:p>
        </w:tc>
        <w:tc>
          <w:tcPr>
            <w:tcW w:w="1418" w:type="dxa"/>
            <w:shd w:val="clear" w:color="auto" w:fill="auto"/>
            <w:hideMark/>
          </w:tcPr>
          <w:p w:rsidR="00B63B28" w:rsidRPr="0082614D" w:rsidRDefault="00B63B28" w:rsidP="00B63B28">
            <w:pPr>
              <w:jc w:val="center"/>
              <w:rPr>
                <w:bCs/>
                <w:sz w:val="18"/>
                <w:szCs w:val="18"/>
              </w:rPr>
            </w:pPr>
            <w:r w:rsidRPr="0082614D">
              <w:rPr>
                <w:bCs/>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автоно</w:t>
            </w:r>
            <w:r w:rsidRPr="0082614D">
              <w:rPr>
                <w:bCs/>
                <w:sz w:val="18"/>
                <w:szCs w:val="18"/>
              </w:rPr>
              <w:t>м</w:t>
            </w:r>
            <w:r w:rsidRPr="0082614D">
              <w:rPr>
                <w:bCs/>
                <w:sz w:val="18"/>
                <w:szCs w:val="18"/>
              </w:rPr>
              <w:t>ного округа</w:t>
            </w:r>
          </w:p>
        </w:tc>
        <w:tc>
          <w:tcPr>
            <w:tcW w:w="1418" w:type="dxa"/>
            <w:shd w:val="clear" w:color="auto" w:fill="auto"/>
            <w:hideMark/>
          </w:tcPr>
          <w:p w:rsidR="00B63B28" w:rsidRPr="0082614D" w:rsidRDefault="00B63B28" w:rsidP="00B63B28">
            <w:pPr>
              <w:jc w:val="center"/>
              <w:rPr>
                <w:bCs/>
                <w:sz w:val="18"/>
                <w:szCs w:val="18"/>
              </w:rPr>
            </w:pPr>
            <w:r w:rsidRPr="0082614D">
              <w:rPr>
                <w:bCs/>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района</w:t>
            </w:r>
          </w:p>
        </w:tc>
        <w:tc>
          <w:tcPr>
            <w:tcW w:w="1418" w:type="dxa"/>
            <w:shd w:val="clear" w:color="auto" w:fill="auto"/>
            <w:hideMark/>
          </w:tcPr>
          <w:p w:rsidR="00B63B28" w:rsidRPr="0082614D" w:rsidRDefault="00B63B28" w:rsidP="00B63B28">
            <w:pPr>
              <w:jc w:val="center"/>
              <w:rPr>
                <w:bCs/>
                <w:sz w:val="18"/>
                <w:szCs w:val="18"/>
              </w:rPr>
            </w:pPr>
            <w:r w:rsidRPr="0082614D">
              <w:rPr>
                <w:bCs/>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252631,71</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118 992,50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25 450,06</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86 406,96</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3 927,40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3 927,40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3 927,40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10 000,00</w:t>
            </w:r>
          </w:p>
        </w:tc>
      </w:tr>
      <w:tr w:rsidR="00B63B28" w:rsidRPr="00B63B28" w:rsidTr="00C77B24">
        <w:trPr>
          <w:trHeight w:val="30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поселений</w:t>
            </w:r>
          </w:p>
        </w:tc>
        <w:tc>
          <w:tcPr>
            <w:tcW w:w="1418" w:type="dxa"/>
            <w:shd w:val="clear" w:color="auto" w:fill="auto"/>
            <w:hideMark/>
          </w:tcPr>
          <w:p w:rsidR="00B63B28" w:rsidRPr="0082614D" w:rsidRDefault="00B63B28" w:rsidP="00B63B28">
            <w:pPr>
              <w:jc w:val="center"/>
              <w:rPr>
                <w:bCs/>
                <w:sz w:val="18"/>
                <w:szCs w:val="18"/>
              </w:rPr>
            </w:pPr>
            <w:r w:rsidRPr="0082614D">
              <w:rPr>
                <w:bCs/>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720"/>
        </w:trPr>
        <w:tc>
          <w:tcPr>
            <w:tcW w:w="4253" w:type="dxa"/>
            <w:gridSpan w:val="4"/>
            <w:vMerge/>
            <w:vAlign w:val="center"/>
            <w:hideMark/>
          </w:tcPr>
          <w:p w:rsidR="00B63B28" w:rsidRPr="0082614D" w:rsidRDefault="00B63B28" w:rsidP="00B63B28">
            <w:pPr>
              <w:rPr>
                <w:bCs/>
                <w:sz w:val="18"/>
                <w:szCs w:val="18"/>
              </w:rPr>
            </w:pPr>
          </w:p>
        </w:tc>
        <w:tc>
          <w:tcPr>
            <w:tcW w:w="1701" w:type="dxa"/>
            <w:shd w:val="clear" w:color="auto" w:fill="auto"/>
            <w:hideMark/>
          </w:tcPr>
          <w:p w:rsidR="00B63B28" w:rsidRDefault="00B63B28" w:rsidP="00B63B28">
            <w:pPr>
              <w:jc w:val="both"/>
              <w:rPr>
                <w:bCs/>
                <w:sz w:val="18"/>
                <w:szCs w:val="18"/>
              </w:rPr>
            </w:pPr>
            <w:r w:rsidRPr="0082614D">
              <w:rPr>
                <w:bCs/>
                <w:sz w:val="18"/>
                <w:szCs w:val="18"/>
              </w:rPr>
              <w:t>в том числе бе</w:t>
            </w:r>
            <w:r w:rsidRPr="0082614D">
              <w:rPr>
                <w:bCs/>
                <w:sz w:val="18"/>
                <w:szCs w:val="18"/>
              </w:rPr>
              <w:t>з</w:t>
            </w:r>
            <w:r w:rsidRPr="0082614D">
              <w:rPr>
                <w:bCs/>
                <w:sz w:val="18"/>
                <w:szCs w:val="18"/>
              </w:rPr>
              <w:t>возмездные пост</w:t>
            </w:r>
            <w:r w:rsidRPr="0082614D">
              <w:rPr>
                <w:bCs/>
                <w:sz w:val="18"/>
                <w:szCs w:val="18"/>
              </w:rPr>
              <w:t>у</w:t>
            </w:r>
            <w:r w:rsidRPr="0082614D">
              <w:rPr>
                <w:bCs/>
                <w:sz w:val="18"/>
                <w:szCs w:val="18"/>
              </w:rPr>
              <w:t>пления от физич</w:t>
            </w:r>
            <w:r w:rsidRPr="0082614D">
              <w:rPr>
                <w:bCs/>
                <w:sz w:val="18"/>
                <w:szCs w:val="18"/>
              </w:rPr>
              <w:t>е</w:t>
            </w:r>
            <w:r w:rsidRPr="0082614D">
              <w:rPr>
                <w:bCs/>
                <w:sz w:val="18"/>
                <w:szCs w:val="18"/>
              </w:rPr>
              <w:t>ских и юридич</w:t>
            </w:r>
            <w:r w:rsidRPr="0082614D">
              <w:rPr>
                <w:bCs/>
                <w:sz w:val="18"/>
                <w:szCs w:val="18"/>
              </w:rPr>
              <w:t>е</w:t>
            </w:r>
            <w:r w:rsidRPr="0082614D">
              <w:rPr>
                <w:bCs/>
                <w:sz w:val="18"/>
                <w:szCs w:val="18"/>
              </w:rPr>
              <w:t>ских лиц</w:t>
            </w:r>
          </w:p>
          <w:p w:rsidR="0082614D" w:rsidRDefault="0082614D" w:rsidP="00B63B28">
            <w:pPr>
              <w:jc w:val="both"/>
              <w:rPr>
                <w:bCs/>
                <w:sz w:val="18"/>
                <w:szCs w:val="18"/>
              </w:rPr>
            </w:pPr>
          </w:p>
          <w:p w:rsidR="0082614D" w:rsidRDefault="0082614D" w:rsidP="00B63B28">
            <w:pPr>
              <w:jc w:val="both"/>
              <w:rPr>
                <w:bCs/>
                <w:sz w:val="18"/>
                <w:szCs w:val="18"/>
              </w:rPr>
            </w:pPr>
          </w:p>
          <w:p w:rsidR="0082614D" w:rsidRDefault="0082614D" w:rsidP="00B63B28">
            <w:pPr>
              <w:jc w:val="both"/>
              <w:rPr>
                <w:bCs/>
                <w:sz w:val="18"/>
                <w:szCs w:val="18"/>
              </w:rPr>
            </w:pPr>
          </w:p>
          <w:p w:rsidR="0082614D" w:rsidRDefault="0082614D" w:rsidP="00B63B28">
            <w:pPr>
              <w:jc w:val="both"/>
              <w:rPr>
                <w:bCs/>
                <w:sz w:val="18"/>
                <w:szCs w:val="18"/>
              </w:rPr>
            </w:pPr>
          </w:p>
          <w:p w:rsidR="0082614D" w:rsidRDefault="0082614D" w:rsidP="00B63B28">
            <w:pPr>
              <w:jc w:val="both"/>
              <w:rPr>
                <w:bCs/>
                <w:sz w:val="18"/>
                <w:szCs w:val="18"/>
              </w:rPr>
            </w:pPr>
          </w:p>
          <w:p w:rsidR="0082614D" w:rsidRDefault="0082614D" w:rsidP="00B63B28">
            <w:pPr>
              <w:jc w:val="both"/>
              <w:rPr>
                <w:bCs/>
                <w:sz w:val="18"/>
                <w:szCs w:val="18"/>
              </w:rPr>
            </w:pPr>
          </w:p>
          <w:p w:rsidR="0082614D" w:rsidRDefault="0082614D" w:rsidP="00B63B28">
            <w:pPr>
              <w:jc w:val="both"/>
              <w:rPr>
                <w:bCs/>
                <w:sz w:val="18"/>
                <w:szCs w:val="18"/>
              </w:rPr>
            </w:pPr>
          </w:p>
          <w:p w:rsidR="0082614D" w:rsidRPr="0082614D" w:rsidRDefault="0082614D" w:rsidP="00B63B28">
            <w:pPr>
              <w:jc w:val="both"/>
              <w:rPr>
                <w:bCs/>
                <w:sz w:val="18"/>
                <w:szCs w:val="18"/>
              </w:rPr>
            </w:pPr>
          </w:p>
        </w:tc>
        <w:tc>
          <w:tcPr>
            <w:tcW w:w="1418" w:type="dxa"/>
            <w:shd w:val="clear" w:color="auto" w:fill="auto"/>
            <w:hideMark/>
          </w:tcPr>
          <w:p w:rsidR="00B63B28" w:rsidRPr="0082614D" w:rsidRDefault="00B63B28" w:rsidP="00B63B28">
            <w:pPr>
              <w:jc w:val="center"/>
              <w:rPr>
                <w:bCs/>
                <w:sz w:val="18"/>
                <w:szCs w:val="18"/>
              </w:rPr>
            </w:pPr>
            <w:r w:rsidRPr="0082614D">
              <w:rPr>
                <w:bCs/>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23530,02</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13 565,48</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5 594,82</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4 369,73</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5452" w:type="dxa"/>
            <w:gridSpan w:val="15"/>
            <w:shd w:val="clear" w:color="auto" w:fill="auto"/>
            <w:hideMark/>
          </w:tcPr>
          <w:p w:rsidR="0082614D" w:rsidRDefault="00B63B28" w:rsidP="00B63B28">
            <w:pPr>
              <w:jc w:val="center"/>
              <w:rPr>
                <w:b/>
                <w:bCs/>
                <w:sz w:val="18"/>
                <w:szCs w:val="18"/>
              </w:rPr>
            </w:pPr>
            <w:r w:rsidRPr="00B63B28">
              <w:rPr>
                <w:b/>
                <w:bCs/>
                <w:sz w:val="18"/>
                <w:szCs w:val="18"/>
              </w:rPr>
              <w:lastRenderedPageBreak/>
              <w:t xml:space="preserve">Цель 2 «Оптимизация бюджетных расходов, повышение уровня жизни населения, проживающего в населенном пункте с низкой плотностью населения и труднодоступной </w:t>
            </w:r>
          </w:p>
          <w:p w:rsidR="00B63B28" w:rsidRPr="00B63B28" w:rsidRDefault="00B63B28" w:rsidP="00B63B28">
            <w:pPr>
              <w:jc w:val="center"/>
              <w:rPr>
                <w:b/>
                <w:bCs/>
                <w:sz w:val="18"/>
                <w:szCs w:val="18"/>
              </w:rPr>
            </w:pPr>
            <w:r w:rsidRPr="00B63B28">
              <w:rPr>
                <w:b/>
                <w:bCs/>
                <w:sz w:val="18"/>
                <w:szCs w:val="18"/>
              </w:rPr>
              <w:t>местностью (д. ПугъЮг)»</w:t>
            </w:r>
          </w:p>
        </w:tc>
      </w:tr>
      <w:tr w:rsidR="00B63B28" w:rsidRPr="00B63B28" w:rsidTr="00C77B24">
        <w:trPr>
          <w:trHeight w:val="300"/>
        </w:trPr>
        <w:tc>
          <w:tcPr>
            <w:tcW w:w="15452" w:type="dxa"/>
            <w:gridSpan w:val="15"/>
            <w:shd w:val="clear" w:color="auto" w:fill="auto"/>
            <w:hideMark/>
          </w:tcPr>
          <w:p w:rsidR="00B63B28" w:rsidRPr="00B63B28" w:rsidRDefault="0082614D" w:rsidP="00B63B28">
            <w:pPr>
              <w:jc w:val="center"/>
              <w:rPr>
                <w:b/>
                <w:bCs/>
                <w:sz w:val="18"/>
                <w:szCs w:val="18"/>
              </w:rPr>
            </w:pPr>
            <w:r>
              <w:rPr>
                <w:b/>
                <w:bCs/>
                <w:sz w:val="18"/>
                <w:szCs w:val="18"/>
              </w:rPr>
              <w:t>Задача 2 «</w:t>
            </w:r>
            <w:r w:rsidR="00B63B28" w:rsidRPr="00B63B28">
              <w:rPr>
                <w:b/>
                <w:bCs/>
                <w:sz w:val="18"/>
                <w:szCs w:val="18"/>
              </w:rPr>
              <w:t>Оказание адресной помощи гражданам, проживающим в населенном пункте с низкой плотностью населения и труднодоступной местностью (д. ПугъЮг)</w:t>
            </w:r>
            <w:r>
              <w:rPr>
                <w:b/>
                <w:bCs/>
                <w:sz w:val="18"/>
                <w:szCs w:val="18"/>
              </w:rPr>
              <w:t>»</w:t>
            </w:r>
          </w:p>
        </w:tc>
      </w:tr>
      <w:tr w:rsidR="0082614D" w:rsidRPr="00B63B28" w:rsidTr="0082614D">
        <w:trPr>
          <w:trHeight w:val="610"/>
        </w:trPr>
        <w:tc>
          <w:tcPr>
            <w:tcW w:w="15452" w:type="dxa"/>
            <w:gridSpan w:val="15"/>
            <w:shd w:val="clear" w:color="auto" w:fill="auto"/>
            <w:hideMark/>
          </w:tcPr>
          <w:p w:rsidR="0082614D" w:rsidRPr="00B63B28" w:rsidRDefault="0082614D" w:rsidP="00B63B28">
            <w:pPr>
              <w:jc w:val="center"/>
              <w:rPr>
                <w:b/>
                <w:bCs/>
                <w:sz w:val="18"/>
                <w:szCs w:val="18"/>
              </w:rPr>
            </w:pPr>
            <w:r w:rsidRPr="00B63B28">
              <w:rPr>
                <w:b/>
                <w:bCs/>
                <w:sz w:val="18"/>
                <w:szCs w:val="18"/>
              </w:rPr>
              <w:t xml:space="preserve">Подпрограмма V «Переселение жителей из населенного пункта с низкой плотностью населения и труднодоступной местностью </w:t>
            </w:r>
          </w:p>
          <w:p w:rsidR="0082614D" w:rsidRPr="00B63B28" w:rsidRDefault="0082614D" w:rsidP="00B63B28">
            <w:pPr>
              <w:jc w:val="center"/>
              <w:rPr>
                <w:b/>
                <w:bCs/>
                <w:sz w:val="18"/>
                <w:szCs w:val="18"/>
              </w:rPr>
            </w:pPr>
            <w:r w:rsidRPr="00B63B28">
              <w:rPr>
                <w:b/>
                <w:bCs/>
                <w:sz w:val="18"/>
                <w:szCs w:val="18"/>
              </w:rPr>
              <w:t>Нижневартовского района (д. ПугъЮг) на 2014‒2015 годы»</w:t>
            </w:r>
          </w:p>
        </w:tc>
      </w:tr>
      <w:tr w:rsidR="00B63B28" w:rsidRPr="00B63B28" w:rsidTr="00C77B24">
        <w:trPr>
          <w:trHeight w:val="15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5.1.1.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Создание у</w:t>
            </w:r>
            <w:r w:rsidRPr="00B63B28">
              <w:rPr>
                <w:sz w:val="18"/>
                <w:szCs w:val="18"/>
              </w:rPr>
              <w:t>с</w:t>
            </w:r>
            <w:r w:rsidRPr="00B63B28">
              <w:rPr>
                <w:sz w:val="18"/>
                <w:szCs w:val="18"/>
              </w:rPr>
              <w:t>ловий для п</w:t>
            </w:r>
            <w:r w:rsidRPr="00B63B28">
              <w:rPr>
                <w:sz w:val="18"/>
                <w:szCs w:val="18"/>
              </w:rPr>
              <w:t>е</w:t>
            </w:r>
            <w:r w:rsidRPr="00B63B28">
              <w:rPr>
                <w:sz w:val="18"/>
                <w:szCs w:val="18"/>
              </w:rPr>
              <w:t>реселения ж</w:t>
            </w:r>
            <w:r w:rsidRPr="00B63B28">
              <w:rPr>
                <w:sz w:val="18"/>
                <w:szCs w:val="18"/>
              </w:rPr>
              <w:t>и</w:t>
            </w:r>
            <w:r w:rsidRPr="00B63B28">
              <w:rPr>
                <w:sz w:val="18"/>
                <w:szCs w:val="18"/>
              </w:rPr>
              <w:t>телей из нас</w:t>
            </w:r>
            <w:r w:rsidRPr="00B63B28">
              <w:rPr>
                <w:sz w:val="18"/>
                <w:szCs w:val="18"/>
              </w:rPr>
              <w:t>е</w:t>
            </w:r>
            <w:r w:rsidRPr="00B63B28">
              <w:rPr>
                <w:sz w:val="18"/>
                <w:szCs w:val="18"/>
              </w:rPr>
              <w:t>ленного пункта (д. ПугъЮг) с низкой пло</w:t>
            </w:r>
            <w:r w:rsidRPr="00B63B28">
              <w:rPr>
                <w:sz w:val="18"/>
                <w:szCs w:val="18"/>
              </w:rPr>
              <w:t>т</w:t>
            </w:r>
            <w:r w:rsidRPr="00B63B28">
              <w:rPr>
                <w:sz w:val="18"/>
                <w:szCs w:val="18"/>
              </w:rPr>
              <w:t>ностью нас</w:t>
            </w:r>
            <w:r w:rsidRPr="00B63B28">
              <w:rPr>
                <w:sz w:val="18"/>
                <w:szCs w:val="18"/>
              </w:rPr>
              <w:t>е</w:t>
            </w:r>
            <w:r w:rsidRPr="00B63B28">
              <w:rPr>
                <w:sz w:val="18"/>
                <w:szCs w:val="18"/>
              </w:rPr>
              <w:t>ления и тру</w:t>
            </w:r>
            <w:r w:rsidRPr="00B63B28">
              <w:rPr>
                <w:sz w:val="18"/>
                <w:szCs w:val="18"/>
              </w:rPr>
              <w:t>д</w:t>
            </w:r>
            <w:r w:rsidRPr="00B63B28">
              <w:rPr>
                <w:sz w:val="18"/>
                <w:szCs w:val="18"/>
              </w:rPr>
              <w:t>нодоступной местностью</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жилищно-коммунального хозяйства, энерг</w:t>
            </w:r>
            <w:r w:rsidRPr="00B63B28">
              <w:rPr>
                <w:sz w:val="18"/>
                <w:szCs w:val="18"/>
              </w:rPr>
              <w:t>е</w:t>
            </w:r>
            <w:r w:rsidRPr="00B63B28">
              <w:rPr>
                <w:sz w:val="18"/>
                <w:szCs w:val="18"/>
              </w:rPr>
              <w:t>тики и строител</w:t>
            </w:r>
            <w:r w:rsidRPr="00B63B28">
              <w:rPr>
                <w:sz w:val="18"/>
                <w:szCs w:val="18"/>
              </w:rPr>
              <w:t>ь</w:t>
            </w:r>
            <w:r w:rsidRPr="00B63B28">
              <w:rPr>
                <w:sz w:val="18"/>
                <w:szCs w:val="18"/>
              </w:rPr>
              <w:t>ства администр</w:t>
            </w:r>
            <w:r w:rsidRPr="00B63B28">
              <w:rPr>
                <w:sz w:val="18"/>
                <w:szCs w:val="18"/>
              </w:rPr>
              <w:t>а</w:t>
            </w:r>
            <w:r w:rsidRPr="00B63B28">
              <w:rPr>
                <w:sz w:val="18"/>
                <w:szCs w:val="18"/>
              </w:rPr>
              <w:t>ции района/отдел по жилищным вопросам и мун</w:t>
            </w:r>
            <w:r w:rsidRPr="00B63B28">
              <w:rPr>
                <w:sz w:val="18"/>
                <w:szCs w:val="18"/>
              </w:rPr>
              <w:t>и</w:t>
            </w:r>
            <w:r w:rsidRPr="00B63B28">
              <w:rPr>
                <w:sz w:val="18"/>
                <w:szCs w:val="18"/>
              </w:rPr>
              <w:t>ципальной собс</w:t>
            </w:r>
            <w:r w:rsidRPr="00B63B28">
              <w:rPr>
                <w:sz w:val="18"/>
                <w:szCs w:val="18"/>
              </w:rPr>
              <w:t>т</w:t>
            </w:r>
            <w:r w:rsidRPr="00B63B28">
              <w:rPr>
                <w:sz w:val="18"/>
                <w:szCs w:val="18"/>
              </w:rPr>
              <w:t>венности адми</w:t>
            </w:r>
            <w:r w:rsidR="0082614D">
              <w:rPr>
                <w:sz w:val="18"/>
                <w:szCs w:val="18"/>
              </w:rPr>
              <w:t>н</w:t>
            </w:r>
            <w:r w:rsidR="0082614D">
              <w:rPr>
                <w:sz w:val="18"/>
                <w:szCs w:val="18"/>
              </w:rPr>
              <w:t>и</w:t>
            </w:r>
            <w:r w:rsidR="0082614D">
              <w:rPr>
                <w:sz w:val="18"/>
                <w:szCs w:val="18"/>
              </w:rPr>
              <w:t>страции района /управле</w:t>
            </w:r>
            <w:r w:rsidRPr="00B63B28">
              <w:rPr>
                <w:sz w:val="18"/>
                <w:szCs w:val="18"/>
              </w:rPr>
              <w:t>ние опеки и попечительства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vMerge w:val="restart"/>
            <w:shd w:val="clear" w:color="auto" w:fill="auto"/>
            <w:hideMark/>
          </w:tcPr>
          <w:p w:rsidR="00B63B28" w:rsidRPr="00B63B28" w:rsidRDefault="00B63B28" w:rsidP="00B63B28">
            <w:pPr>
              <w:jc w:val="center"/>
              <w:rPr>
                <w:sz w:val="18"/>
                <w:szCs w:val="18"/>
              </w:rPr>
            </w:pPr>
            <w:r w:rsidRPr="00B63B28">
              <w:rPr>
                <w:sz w:val="18"/>
                <w:szCs w:val="18"/>
              </w:rPr>
              <w:t>непосредс</w:t>
            </w:r>
            <w:r w:rsidRPr="00B63B28">
              <w:rPr>
                <w:sz w:val="18"/>
                <w:szCs w:val="18"/>
              </w:rPr>
              <w:t>т</w:t>
            </w:r>
            <w:r w:rsidRPr="00B63B28">
              <w:rPr>
                <w:sz w:val="18"/>
                <w:szCs w:val="18"/>
              </w:rPr>
              <w:t>венный-13, конечный-13</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32 529,54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32 310,54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219,00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vMerge/>
            <w:vAlign w:val="center"/>
            <w:hideMark/>
          </w:tcPr>
          <w:p w:rsidR="00B63B28" w:rsidRPr="00B63B28" w:rsidRDefault="00B63B28" w:rsidP="00B63B28">
            <w:pPr>
              <w:rPr>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vMerge/>
            <w:vAlign w:val="center"/>
            <w:hideMark/>
          </w:tcPr>
          <w:p w:rsidR="00B63B28" w:rsidRPr="00B63B28" w:rsidRDefault="00B63B28" w:rsidP="00B63B28">
            <w:pPr>
              <w:rPr>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29 079,49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29 079,49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vMerge/>
            <w:vAlign w:val="center"/>
            <w:hideMark/>
          </w:tcPr>
          <w:p w:rsidR="00B63B28" w:rsidRPr="00B63B28" w:rsidRDefault="00B63B28" w:rsidP="00B63B28">
            <w:pPr>
              <w:rPr>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3 450,05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3 231,05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219,00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vMerge/>
            <w:vAlign w:val="center"/>
            <w:hideMark/>
          </w:tcPr>
          <w:p w:rsidR="00B63B28" w:rsidRPr="00B63B28" w:rsidRDefault="00B63B28" w:rsidP="00B63B28">
            <w:pPr>
              <w:rPr>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vMerge/>
            <w:vAlign w:val="center"/>
            <w:hideMark/>
          </w:tcPr>
          <w:p w:rsidR="00B63B28" w:rsidRPr="00B63B28" w:rsidRDefault="00B63B28" w:rsidP="00B63B28">
            <w:pPr>
              <w:rPr>
                <w:sz w:val="18"/>
                <w:szCs w:val="18"/>
              </w:rPr>
            </w:pP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1545"/>
        </w:trPr>
        <w:tc>
          <w:tcPr>
            <w:tcW w:w="1135" w:type="dxa"/>
            <w:vMerge w:val="restart"/>
            <w:shd w:val="clear" w:color="auto" w:fill="auto"/>
            <w:hideMark/>
          </w:tcPr>
          <w:p w:rsidR="00B63B28" w:rsidRPr="00B63B28" w:rsidRDefault="00B63B28" w:rsidP="00B63B28">
            <w:pPr>
              <w:jc w:val="center"/>
              <w:rPr>
                <w:sz w:val="18"/>
                <w:szCs w:val="18"/>
              </w:rPr>
            </w:pPr>
            <w:r w:rsidRPr="00B63B28">
              <w:rPr>
                <w:sz w:val="18"/>
                <w:szCs w:val="18"/>
              </w:rPr>
              <w:t>5.1.1.1.</w:t>
            </w:r>
          </w:p>
        </w:tc>
        <w:tc>
          <w:tcPr>
            <w:tcW w:w="1417" w:type="dxa"/>
            <w:gridSpan w:val="2"/>
            <w:vMerge w:val="restart"/>
            <w:shd w:val="clear" w:color="auto" w:fill="auto"/>
            <w:hideMark/>
          </w:tcPr>
          <w:p w:rsidR="00B63B28" w:rsidRPr="00B63B28" w:rsidRDefault="00B63B28" w:rsidP="00B63B28">
            <w:pPr>
              <w:jc w:val="both"/>
              <w:rPr>
                <w:sz w:val="18"/>
                <w:szCs w:val="18"/>
              </w:rPr>
            </w:pPr>
            <w:r w:rsidRPr="00B63B28">
              <w:rPr>
                <w:sz w:val="18"/>
                <w:szCs w:val="18"/>
              </w:rPr>
              <w:t>Переселение жителей из населенного пункта (д. ПугъЮг) с низкой пло</w:t>
            </w:r>
            <w:r w:rsidRPr="00B63B28">
              <w:rPr>
                <w:sz w:val="18"/>
                <w:szCs w:val="18"/>
              </w:rPr>
              <w:t>т</w:t>
            </w:r>
            <w:r w:rsidRPr="00B63B28">
              <w:rPr>
                <w:sz w:val="18"/>
                <w:szCs w:val="18"/>
              </w:rPr>
              <w:t>ностью нас</w:t>
            </w:r>
            <w:r w:rsidRPr="00B63B28">
              <w:rPr>
                <w:sz w:val="18"/>
                <w:szCs w:val="18"/>
              </w:rPr>
              <w:t>е</w:t>
            </w:r>
            <w:r w:rsidRPr="00B63B28">
              <w:rPr>
                <w:sz w:val="18"/>
                <w:szCs w:val="18"/>
              </w:rPr>
              <w:t>ления и тру</w:t>
            </w:r>
            <w:r w:rsidRPr="00B63B28">
              <w:rPr>
                <w:sz w:val="18"/>
                <w:szCs w:val="18"/>
              </w:rPr>
              <w:t>д</w:t>
            </w:r>
            <w:r w:rsidRPr="00B63B28">
              <w:rPr>
                <w:sz w:val="18"/>
                <w:szCs w:val="18"/>
              </w:rPr>
              <w:t>нодоступной местностью</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жилищно-коммунального хозяйства, энерг</w:t>
            </w:r>
            <w:r w:rsidRPr="00B63B28">
              <w:rPr>
                <w:sz w:val="18"/>
                <w:szCs w:val="18"/>
              </w:rPr>
              <w:t>е</w:t>
            </w:r>
            <w:r w:rsidRPr="00B63B28">
              <w:rPr>
                <w:sz w:val="18"/>
                <w:szCs w:val="18"/>
              </w:rPr>
              <w:t>тики и строител</w:t>
            </w:r>
            <w:r w:rsidRPr="00B63B28">
              <w:rPr>
                <w:sz w:val="18"/>
                <w:szCs w:val="18"/>
              </w:rPr>
              <w:t>ь</w:t>
            </w:r>
            <w:r w:rsidRPr="00B63B28">
              <w:rPr>
                <w:sz w:val="18"/>
                <w:szCs w:val="18"/>
              </w:rPr>
              <w:t>ства администр</w:t>
            </w:r>
            <w:r w:rsidRPr="00B63B28">
              <w:rPr>
                <w:sz w:val="18"/>
                <w:szCs w:val="18"/>
              </w:rPr>
              <w:t>а</w:t>
            </w:r>
            <w:r w:rsidRPr="00B63B28">
              <w:rPr>
                <w:sz w:val="18"/>
                <w:szCs w:val="18"/>
              </w:rPr>
              <w:t>ции района/отдел по жилищным вопросам и мун</w:t>
            </w:r>
            <w:r w:rsidRPr="00B63B28">
              <w:rPr>
                <w:sz w:val="18"/>
                <w:szCs w:val="18"/>
              </w:rPr>
              <w:t>и</w:t>
            </w:r>
            <w:r w:rsidRPr="00B63B28">
              <w:rPr>
                <w:sz w:val="18"/>
                <w:szCs w:val="18"/>
              </w:rPr>
              <w:t>ципальной собс</w:t>
            </w:r>
            <w:r w:rsidRPr="00B63B28">
              <w:rPr>
                <w:sz w:val="18"/>
                <w:szCs w:val="18"/>
              </w:rPr>
              <w:t>т</w:t>
            </w:r>
            <w:r w:rsidRPr="00B63B28">
              <w:rPr>
                <w:sz w:val="18"/>
                <w:szCs w:val="18"/>
              </w:rPr>
              <w:t>венности адми</w:t>
            </w:r>
            <w:r w:rsidR="0082614D">
              <w:rPr>
                <w:sz w:val="18"/>
                <w:szCs w:val="18"/>
              </w:rPr>
              <w:t>н</w:t>
            </w:r>
            <w:r w:rsidR="0082614D">
              <w:rPr>
                <w:sz w:val="18"/>
                <w:szCs w:val="18"/>
              </w:rPr>
              <w:t>и</w:t>
            </w:r>
            <w:r w:rsidR="0082614D">
              <w:rPr>
                <w:sz w:val="18"/>
                <w:szCs w:val="18"/>
              </w:rPr>
              <w:t>страции района /управле</w:t>
            </w:r>
            <w:r w:rsidRPr="00B63B28">
              <w:rPr>
                <w:sz w:val="18"/>
                <w:szCs w:val="18"/>
              </w:rPr>
              <w:t>ние опеки и попечительства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32 529,54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32 310,54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219,00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29 079,49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29 079,49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3 450,05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3 231,05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219,00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1135" w:type="dxa"/>
            <w:vMerge/>
            <w:vAlign w:val="center"/>
            <w:hideMark/>
          </w:tcPr>
          <w:p w:rsidR="00B63B28" w:rsidRPr="00B63B28" w:rsidRDefault="00B63B28" w:rsidP="00B63B28">
            <w:pPr>
              <w:rPr>
                <w:sz w:val="18"/>
                <w:szCs w:val="18"/>
              </w:rPr>
            </w:pPr>
          </w:p>
        </w:tc>
        <w:tc>
          <w:tcPr>
            <w:tcW w:w="1417" w:type="dxa"/>
            <w:gridSpan w:val="2"/>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1545"/>
        </w:trPr>
        <w:tc>
          <w:tcPr>
            <w:tcW w:w="2552" w:type="dxa"/>
            <w:gridSpan w:val="3"/>
            <w:vMerge w:val="restart"/>
            <w:shd w:val="clear" w:color="auto" w:fill="auto"/>
            <w:hideMark/>
          </w:tcPr>
          <w:p w:rsidR="00B63B28" w:rsidRPr="00B63B28" w:rsidRDefault="00B63B28" w:rsidP="00B63B28">
            <w:pPr>
              <w:jc w:val="both"/>
              <w:rPr>
                <w:sz w:val="18"/>
                <w:szCs w:val="18"/>
              </w:rPr>
            </w:pPr>
            <w:r w:rsidRPr="00B63B28">
              <w:rPr>
                <w:sz w:val="18"/>
                <w:szCs w:val="18"/>
              </w:rPr>
              <w:lastRenderedPageBreak/>
              <w:t>Итого по основному мер</w:t>
            </w:r>
            <w:r w:rsidRPr="00B63B28">
              <w:rPr>
                <w:sz w:val="18"/>
                <w:szCs w:val="18"/>
              </w:rPr>
              <w:t>о</w:t>
            </w:r>
            <w:r w:rsidRPr="00B63B28">
              <w:rPr>
                <w:sz w:val="18"/>
                <w:szCs w:val="18"/>
              </w:rPr>
              <w:t>приятию5.1.1</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жилищно-коммунального хозяйства, энерг</w:t>
            </w:r>
            <w:r w:rsidRPr="00B63B28">
              <w:rPr>
                <w:sz w:val="18"/>
                <w:szCs w:val="18"/>
              </w:rPr>
              <w:t>е</w:t>
            </w:r>
            <w:r w:rsidRPr="00B63B28">
              <w:rPr>
                <w:sz w:val="18"/>
                <w:szCs w:val="18"/>
              </w:rPr>
              <w:t>тики и строител</w:t>
            </w:r>
            <w:r w:rsidRPr="00B63B28">
              <w:rPr>
                <w:sz w:val="18"/>
                <w:szCs w:val="18"/>
              </w:rPr>
              <w:t>ь</w:t>
            </w:r>
            <w:r w:rsidRPr="00B63B28">
              <w:rPr>
                <w:sz w:val="18"/>
                <w:szCs w:val="18"/>
              </w:rPr>
              <w:t>ства администр</w:t>
            </w:r>
            <w:r w:rsidRPr="00B63B28">
              <w:rPr>
                <w:sz w:val="18"/>
                <w:szCs w:val="18"/>
              </w:rPr>
              <w:t>а</w:t>
            </w:r>
            <w:r w:rsidRPr="00B63B28">
              <w:rPr>
                <w:sz w:val="18"/>
                <w:szCs w:val="18"/>
              </w:rPr>
              <w:t>ции района/отдел по жилищным вопросам и мун</w:t>
            </w:r>
            <w:r w:rsidRPr="00B63B28">
              <w:rPr>
                <w:sz w:val="18"/>
                <w:szCs w:val="18"/>
              </w:rPr>
              <w:t>и</w:t>
            </w:r>
            <w:r w:rsidRPr="00B63B28">
              <w:rPr>
                <w:sz w:val="18"/>
                <w:szCs w:val="18"/>
              </w:rPr>
              <w:t>ципальной собс</w:t>
            </w:r>
            <w:r w:rsidRPr="00B63B28">
              <w:rPr>
                <w:sz w:val="18"/>
                <w:szCs w:val="18"/>
              </w:rPr>
              <w:t>т</w:t>
            </w:r>
            <w:r w:rsidRPr="00B63B28">
              <w:rPr>
                <w:sz w:val="18"/>
                <w:szCs w:val="18"/>
              </w:rPr>
              <w:t>венности админ</w:t>
            </w:r>
            <w:r w:rsidRPr="00B63B28">
              <w:rPr>
                <w:sz w:val="18"/>
                <w:szCs w:val="18"/>
              </w:rPr>
              <w:t>и</w:t>
            </w:r>
            <w:r w:rsidRPr="00B63B28">
              <w:rPr>
                <w:sz w:val="18"/>
                <w:szCs w:val="18"/>
              </w:rPr>
              <w:t>страции ра</w:t>
            </w:r>
            <w:r w:rsidRPr="00B63B28">
              <w:rPr>
                <w:sz w:val="18"/>
                <w:szCs w:val="18"/>
              </w:rPr>
              <w:t>й</w:t>
            </w:r>
            <w:r w:rsidRPr="00B63B28">
              <w:rPr>
                <w:sz w:val="18"/>
                <w:szCs w:val="18"/>
              </w:rPr>
              <w:t>о</w:t>
            </w:r>
            <w:r w:rsidR="0082614D">
              <w:rPr>
                <w:sz w:val="18"/>
                <w:szCs w:val="18"/>
              </w:rPr>
              <w:t>на/управ</w:t>
            </w:r>
            <w:r w:rsidRPr="00B63B28">
              <w:rPr>
                <w:sz w:val="18"/>
                <w:szCs w:val="18"/>
              </w:rPr>
              <w:t>ление опеки и попеч</w:t>
            </w:r>
            <w:r w:rsidRPr="00B63B28">
              <w:rPr>
                <w:sz w:val="18"/>
                <w:szCs w:val="18"/>
              </w:rPr>
              <w:t>и</w:t>
            </w:r>
            <w:r w:rsidRPr="00B63B28">
              <w:rPr>
                <w:sz w:val="18"/>
                <w:szCs w:val="18"/>
              </w:rPr>
              <w:t>тельства админ</w:t>
            </w:r>
            <w:r w:rsidRPr="00B63B28">
              <w:rPr>
                <w:sz w:val="18"/>
                <w:szCs w:val="18"/>
              </w:rPr>
              <w:t>и</w:t>
            </w:r>
            <w:r w:rsidRPr="00B63B28">
              <w:rPr>
                <w:sz w:val="18"/>
                <w:szCs w:val="18"/>
              </w:rPr>
              <w:t>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32 529,54</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32 310,54</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219,00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29 079,49</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29 079,49</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3 450,05</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3 231,05</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219,00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1545"/>
        </w:trPr>
        <w:tc>
          <w:tcPr>
            <w:tcW w:w="2552" w:type="dxa"/>
            <w:gridSpan w:val="3"/>
            <w:vMerge w:val="restart"/>
            <w:shd w:val="clear" w:color="auto" w:fill="auto"/>
            <w:hideMark/>
          </w:tcPr>
          <w:p w:rsidR="00B63B28" w:rsidRPr="00B63B28" w:rsidRDefault="00B63B28" w:rsidP="00B63B28">
            <w:pPr>
              <w:jc w:val="both"/>
              <w:rPr>
                <w:sz w:val="18"/>
                <w:szCs w:val="18"/>
              </w:rPr>
            </w:pPr>
            <w:r w:rsidRPr="00B63B28">
              <w:rPr>
                <w:sz w:val="18"/>
                <w:szCs w:val="18"/>
              </w:rPr>
              <w:t>Итого по подпрограмме V</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отдел жилищно-коммунального хозяйства, энерг</w:t>
            </w:r>
            <w:r w:rsidRPr="00B63B28">
              <w:rPr>
                <w:sz w:val="18"/>
                <w:szCs w:val="18"/>
              </w:rPr>
              <w:t>е</w:t>
            </w:r>
            <w:r w:rsidRPr="00B63B28">
              <w:rPr>
                <w:sz w:val="18"/>
                <w:szCs w:val="18"/>
              </w:rPr>
              <w:t>тики и строител</w:t>
            </w:r>
            <w:r w:rsidRPr="00B63B28">
              <w:rPr>
                <w:sz w:val="18"/>
                <w:szCs w:val="18"/>
              </w:rPr>
              <w:t>ь</w:t>
            </w:r>
            <w:r w:rsidRPr="00B63B28">
              <w:rPr>
                <w:sz w:val="18"/>
                <w:szCs w:val="18"/>
              </w:rPr>
              <w:t>ства администр</w:t>
            </w:r>
            <w:r w:rsidRPr="00B63B28">
              <w:rPr>
                <w:sz w:val="18"/>
                <w:szCs w:val="18"/>
              </w:rPr>
              <w:t>а</w:t>
            </w:r>
            <w:r w:rsidRPr="00B63B28">
              <w:rPr>
                <w:sz w:val="18"/>
                <w:szCs w:val="18"/>
              </w:rPr>
              <w:t>ции района/отдел по жилищным вопросам и мун</w:t>
            </w:r>
            <w:r w:rsidRPr="00B63B28">
              <w:rPr>
                <w:sz w:val="18"/>
                <w:szCs w:val="18"/>
              </w:rPr>
              <w:t>и</w:t>
            </w:r>
            <w:r w:rsidRPr="00B63B28">
              <w:rPr>
                <w:sz w:val="18"/>
                <w:szCs w:val="18"/>
              </w:rPr>
              <w:t>ципальной собс</w:t>
            </w:r>
            <w:r w:rsidRPr="00B63B28">
              <w:rPr>
                <w:sz w:val="18"/>
                <w:szCs w:val="18"/>
              </w:rPr>
              <w:t>т</w:t>
            </w:r>
            <w:r w:rsidRPr="00B63B28">
              <w:rPr>
                <w:sz w:val="18"/>
                <w:szCs w:val="18"/>
              </w:rPr>
              <w:t>венности адми</w:t>
            </w:r>
            <w:r w:rsidR="0082614D">
              <w:rPr>
                <w:sz w:val="18"/>
                <w:szCs w:val="18"/>
              </w:rPr>
              <w:t>н</w:t>
            </w:r>
            <w:r w:rsidR="0082614D">
              <w:rPr>
                <w:sz w:val="18"/>
                <w:szCs w:val="18"/>
              </w:rPr>
              <w:t>и</w:t>
            </w:r>
            <w:r w:rsidR="0082614D">
              <w:rPr>
                <w:sz w:val="18"/>
                <w:szCs w:val="18"/>
              </w:rPr>
              <w:t>страции района /управле</w:t>
            </w:r>
            <w:r w:rsidRPr="00B63B28">
              <w:rPr>
                <w:sz w:val="18"/>
                <w:szCs w:val="18"/>
              </w:rPr>
              <w:t>ние опеки и попечительства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32 529,54</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32 310,54</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219,00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29 079,49</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29 079,49</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3 450,05</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3 231,05</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219,00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720"/>
        </w:trPr>
        <w:tc>
          <w:tcPr>
            <w:tcW w:w="2552" w:type="dxa"/>
            <w:gridSpan w:val="3"/>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center"/>
              <w:rPr>
                <w:sz w:val="18"/>
                <w:szCs w:val="18"/>
              </w:rPr>
            </w:pPr>
            <w:r w:rsidRPr="00B63B28">
              <w:rPr>
                <w:sz w:val="18"/>
                <w:szCs w:val="18"/>
              </w:rPr>
              <w:t>х</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134"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0"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1276" w:type="dxa"/>
            <w:gridSpan w:val="2"/>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992"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c>
          <w:tcPr>
            <w:tcW w:w="851" w:type="dxa"/>
            <w:shd w:val="clear" w:color="auto" w:fill="auto"/>
            <w:vAlign w:val="center"/>
            <w:hideMark/>
          </w:tcPr>
          <w:p w:rsidR="00B63B28" w:rsidRPr="0082614D" w:rsidRDefault="00B63B28" w:rsidP="00B63B28">
            <w:pPr>
              <w:jc w:val="center"/>
              <w:rPr>
                <w:sz w:val="18"/>
                <w:szCs w:val="18"/>
              </w:rPr>
            </w:pPr>
            <w:r w:rsidRPr="0082614D">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b/>
                <w:bCs/>
                <w:sz w:val="18"/>
                <w:szCs w:val="18"/>
              </w:rPr>
            </w:pPr>
            <w:r w:rsidRPr="00B63B28">
              <w:rPr>
                <w:b/>
                <w:bCs/>
                <w:sz w:val="18"/>
                <w:szCs w:val="18"/>
              </w:rPr>
              <w:t xml:space="preserve">сего по Программе </w:t>
            </w:r>
          </w:p>
        </w:tc>
        <w:tc>
          <w:tcPr>
            <w:tcW w:w="1701" w:type="dxa"/>
            <w:vMerge w:val="restart"/>
            <w:shd w:val="clear" w:color="auto" w:fill="auto"/>
            <w:hideMark/>
          </w:tcPr>
          <w:p w:rsidR="00B63B28" w:rsidRPr="00B63B28" w:rsidRDefault="00B63B28" w:rsidP="00B63B28">
            <w:pPr>
              <w:jc w:val="both"/>
              <w:rPr>
                <w:b/>
                <w:bCs/>
                <w:sz w:val="18"/>
                <w:szCs w:val="18"/>
              </w:rPr>
            </w:pPr>
            <w:r w:rsidRPr="00B63B28">
              <w:rPr>
                <w:b/>
                <w:bCs/>
                <w:sz w:val="18"/>
                <w:szCs w:val="18"/>
              </w:rPr>
              <w:t>всего</w:t>
            </w:r>
          </w:p>
        </w:tc>
        <w:tc>
          <w:tcPr>
            <w:tcW w:w="1418" w:type="dxa"/>
            <w:vMerge w:val="restart"/>
            <w:shd w:val="clear" w:color="auto" w:fill="auto"/>
            <w:hideMark/>
          </w:tcPr>
          <w:p w:rsidR="00B63B28" w:rsidRPr="00B63B28" w:rsidRDefault="00B63B28" w:rsidP="00B63B28">
            <w:pPr>
              <w:jc w:val="center"/>
              <w:rPr>
                <w:b/>
                <w:bCs/>
                <w:sz w:val="18"/>
                <w:szCs w:val="18"/>
              </w:rPr>
            </w:pPr>
            <w:r w:rsidRPr="00B63B28">
              <w:rPr>
                <w:b/>
                <w:bCs/>
                <w:sz w:val="18"/>
                <w:szCs w:val="18"/>
              </w:rPr>
              <w:t> </w:t>
            </w:r>
          </w:p>
        </w:tc>
        <w:tc>
          <w:tcPr>
            <w:tcW w:w="992"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1 712 813,77</w:t>
            </w:r>
          </w:p>
        </w:tc>
        <w:tc>
          <w:tcPr>
            <w:tcW w:w="1134"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585 606,16</w:t>
            </w:r>
          </w:p>
        </w:tc>
        <w:tc>
          <w:tcPr>
            <w:tcW w:w="1134"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498 799,00</w:t>
            </w:r>
          </w:p>
        </w:tc>
        <w:tc>
          <w:tcPr>
            <w:tcW w:w="851"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427 400,11</w:t>
            </w:r>
          </w:p>
        </w:tc>
        <w:tc>
          <w:tcPr>
            <w:tcW w:w="850"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66 562,50</w:t>
            </w:r>
          </w:p>
        </w:tc>
        <w:tc>
          <w:tcPr>
            <w:tcW w:w="1276" w:type="dxa"/>
            <w:gridSpan w:val="2"/>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51 728,20</w:t>
            </w:r>
          </w:p>
        </w:tc>
        <w:tc>
          <w:tcPr>
            <w:tcW w:w="992"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55 217,80</w:t>
            </w:r>
          </w:p>
        </w:tc>
        <w:tc>
          <w:tcPr>
            <w:tcW w:w="851" w:type="dxa"/>
            <w:vMerge w:val="restart"/>
            <w:shd w:val="clear" w:color="auto" w:fill="auto"/>
            <w:vAlign w:val="center"/>
            <w:hideMark/>
          </w:tcPr>
          <w:p w:rsidR="00B63B28" w:rsidRPr="0082614D" w:rsidRDefault="00B63B28" w:rsidP="00B63B28">
            <w:pPr>
              <w:jc w:val="center"/>
              <w:rPr>
                <w:bCs/>
                <w:sz w:val="18"/>
                <w:szCs w:val="18"/>
              </w:rPr>
            </w:pPr>
            <w:r w:rsidRPr="0082614D">
              <w:rPr>
                <w:bCs/>
                <w:sz w:val="18"/>
                <w:szCs w:val="18"/>
              </w:rPr>
              <w:t>27 500,00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418" w:type="dxa"/>
            <w:vMerge/>
            <w:vAlign w:val="center"/>
            <w:hideMark/>
          </w:tcPr>
          <w:p w:rsidR="00B63B28" w:rsidRPr="00B63B28" w:rsidRDefault="00B63B28" w:rsidP="00B63B28">
            <w:pP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c>
          <w:tcPr>
            <w:tcW w:w="850" w:type="dxa"/>
            <w:vMerge/>
            <w:vAlign w:val="center"/>
            <w:hideMark/>
          </w:tcPr>
          <w:p w:rsidR="00B63B28" w:rsidRPr="00B63B28" w:rsidRDefault="00B63B28" w:rsidP="00B63B28">
            <w:pPr>
              <w:jc w:val="center"/>
              <w:rPr>
                <w:b/>
                <w:bCs/>
                <w:sz w:val="18"/>
                <w:szCs w:val="18"/>
              </w:rPr>
            </w:pPr>
          </w:p>
        </w:tc>
        <w:tc>
          <w:tcPr>
            <w:tcW w:w="1276" w:type="dxa"/>
            <w:gridSpan w:val="2"/>
            <w:vMerge/>
            <w:vAlign w:val="center"/>
            <w:hideMark/>
          </w:tcPr>
          <w:p w:rsidR="00B63B28" w:rsidRPr="00B63B28" w:rsidRDefault="00B63B28" w:rsidP="00B63B28">
            <w:pPr>
              <w:jc w:val="cente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418" w:type="dxa"/>
            <w:vMerge/>
            <w:vAlign w:val="center"/>
            <w:hideMark/>
          </w:tcPr>
          <w:p w:rsidR="00B63B28" w:rsidRPr="00B63B28" w:rsidRDefault="00B63B28" w:rsidP="00B63B28">
            <w:pP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c>
          <w:tcPr>
            <w:tcW w:w="850" w:type="dxa"/>
            <w:vMerge/>
            <w:vAlign w:val="center"/>
            <w:hideMark/>
          </w:tcPr>
          <w:p w:rsidR="00B63B28" w:rsidRPr="00B63B28" w:rsidRDefault="00B63B28" w:rsidP="00B63B28">
            <w:pPr>
              <w:jc w:val="center"/>
              <w:rPr>
                <w:b/>
                <w:bCs/>
                <w:sz w:val="18"/>
                <w:szCs w:val="18"/>
              </w:rPr>
            </w:pPr>
          </w:p>
        </w:tc>
        <w:tc>
          <w:tcPr>
            <w:tcW w:w="1276" w:type="dxa"/>
            <w:gridSpan w:val="2"/>
            <w:vMerge/>
            <w:vAlign w:val="center"/>
            <w:hideMark/>
          </w:tcPr>
          <w:p w:rsidR="00B63B28" w:rsidRPr="00B63B28" w:rsidRDefault="00B63B28" w:rsidP="00B63B28">
            <w:pPr>
              <w:jc w:val="cente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418" w:type="dxa"/>
            <w:vMerge/>
            <w:vAlign w:val="center"/>
            <w:hideMark/>
          </w:tcPr>
          <w:p w:rsidR="00B63B28" w:rsidRPr="00B63B28" w:rsidRDefault="00B63B28" w:rsidP="00B63B28">
            <w:pP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c>
          <w:tcPr>
            <w:tcW w:w="850" w:type="dxa"/>
            <w:vMerge/>
            <w:vAlign w:val="center"/>
            <w:hideMark/>
          </w:tcPr>
          <w:p w:rsidR="00B63B28" w:rsidRPr="00B63B28" w:rsidRDefault="00B63B28" w:rsidP="00B63B28">
            <w:pPr>
              <w:jc w:val="center"/>
              <w:rPr>
                <w:b/>
                <w:bCs/>
                <w:sz w:val="18"/>
                <w:szCs w:val="18"/>
              </w:rPr>
            </w:pPr>
          </w:p>
        </w:tc>
        <w:tc>
          <w:tcPr>
            <w:tcW w:w="1276" w:type="dxa"/>
            <w:gridSpan w:val="2"/>
            <w:vMerge/>
            <w:vAlign w:val="center"/>
            <w:hideMark/>
          </w:tcPr>
          <w:p w:rsidR="00B63B28" w:rsidRPr="00B63B28" w:rsidRDefault="00B63B28" w:rsidP="00B63B28">
            <w:pPr>
              <w:jc w:val="cente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r>
      <w:tr w:rsidR="00B63B28" w:rsidRPr="00B63B28" w:rsidTr="00F8200E">
        <w:trPr>
          <w:trHeight w:val="207"/>
        </w:trPr>
        <w:tc>
          <w:tcPr>
            <w:tcW w:w="4253" w:type="dxa"/>
            <w:gridSpan w:val="4"/>
            <w:vMerge/>
            <w:vAlign w:val="center"/>
            <w:hideMark/>
          </w:tcPr>
          <w:p w:rsidR="00B63B28" w:rsidRPr="00B63B28" w:rsidRDefault="00B63B28" w:rsidP="00B63B28">
            <w:pPr>
              <w:rPr>
                <w:b/>
                <w:bCs/>
                <w:sz w:val="18"/>
                <w:szCs w:val="18"/>
              </w:rPr>
            </w:pPr>
          </w:p>
        </w:tc>
        <w:tc>
          <w:tcPr>
            <w:tcW w:w="1701" w:type="dxa"/>
            <w:vMerge/>
            <w:vAlign w:val="center"/>
            <w:hideMark/>
          </w:tcPr>
          <w:p w:rsidR="00B63B28" w:rsidRPr="00B63B28" w:rsidRDefault="00B63B28" w:rsidP="00B63B28">
            <w:pPr>
              <w:rPr>
                <w:b/>
                <w:bCs/>
                <w:sz w:val="18"/>
                <w:szCs w:val="18"/>
              </w:rPr>
            </w:pPr>
          </w:p>
        </w:tc>
        <w:tc>
          <w:tcPr>
            <w:tcW w:w="1418" w:type="dxa"/>
            <w:vMerge/>
            <w:vAlign w:val="center"/>
            <w:hideMark/>
          </w:tcPr>
          <w:p w:rsidR="00B63B28" w:rsidRPr="00B63B28" w:rsidRDefault="00B63B28" w:rsidP="00B63B28">
            <w:pP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1134"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c>
          <w:tcPr>
            <w:tcW w:w="850" w:type="dxa"/>
            <w:vMerge/>
            <w:vAlign w:val="center"/>
            <w:hideMark/>
          </w:tcPr>
          <w:p w:rsidR="00B63B28" w:rsidRPr="00B63B28" w:rsidRDefault="00B63B28" w:rsidP="00B63B28">
            <w:pPr>
              <w:jc w:val="center"/>
              <w:rPr>
                <w:b/>
                <w:bCs/>
                <w:sz w:val="18"/>
                <w:szCs w:val="18"/>
              </w:rPr>
            </w:pPr>
          </w:p>
        </w:tc>
        <w:tc>
          <w:tcPr>
            <w:tcW w:w="1276" w:type="dxa"/>
            <w:gridSpan w:val="2"/>
            <w:vMerge/>
            <w:vAlign w:val="center"/>
            <w:hideMark/>
          </w:tcPr>
          <w:p w:rsidR="00B63B28" w:rsidRPr="00B63B28" w:rsidRDefault="00B63B28" w:rsidP="00B63B28">
            <w:pPr>
              <w:jc w:val="center"/>
              <w:rPr>
                <w:b/>
                <w:bCs/>
                <w:sz w:val="18"/>
                <w:szCs w:val="18"/>
              </w:rPr>
            </w:pPr>
          </w:p>
        </w:tc>
        <w:tc>
          <w:tcPr>
            <w:tcW w:w="992" w:type="dxa"/>
            <w:vMerge/>
            <w:vAlign w:val="center"/>
            <w:hideMark/>
          </w:tcPr>
          <w:p w:rsidR="00B63B28" w:rsidRPr="00B63B28" w:rsidRDefault="00B63B28" w:rsidP="00B63B28">
            <w:pPr>
              <w:jc w:val="center"/>
              <w:rPr>
                <w:b/>
                <w:bCs/>
                <w:sz w:val="18"/>
                <w:szCs w:val="18"/>
              </w:rPr>
            </w:pPr>
          </w:p>
        </w:tc>
        <w:tc>
          <w:tcPr>
            <w:tcW w:w="851" w:type="dxa"/>
            <w:vMerge/>
            <w:vAlign w:val="center"/>
            <w:hideMark/>
          </w:tcPr>
          <w:p w:rsidR="00B63B28" w:rsidRPr="00B63B28" w:rsidRDefault="00B63B28" w:rsidP="00B63B28">
            <w:pPr>
              <w:jc w:val="center"/>
              <w:rPr>
                <w:b/>
                <w:bCs/>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федеральный бюджет</w:t>
            </w:r>
          </w:p>
        </w:tc>
        <w:tc>
          <w:tcPr>
            <w:tcW w:w="1418" w:type="dxa"/>
            <w:shd w:val="clear" w:color="auto" w:fill="auto"/>
            <w:hideMark/>
          </w:tcPr>
          <w:p w:rsidR="00B63B28" w:rsidRPr="0082614D" w:rsidRDefault="00B63B28" w:rsidP="00B63B28">
            <w:pPr>
              <w:jc w:val="both"/>
              <w:rPr>
                <w:bCs/>
                <w:sz w:val="18"/>
                <w:szCs w:val="18"/>
              </w:rPr>
            </w:pPr>
            <w:r w:rsidRPr="0082614D">
              <w:rPr>
                <w:bCs/>
                <w:sz w:val="18"/>
                <w:szCs w:val="18"/>
              </w:rPr>
              <w:t> </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4 862,36</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1 648,84</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2 317,72</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895,81</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автоно</w:t>
            </w:r>
            <w:r w:rsidRPr="0082614D">
              <w:rPr>
                <w:bCs/>
                <w:sz w:val="18"/>
                <w:szCs w:val="18"/>
              </w:rPr>
              <w:t>м</w:t>
            </w:r>
            <w:r w:rsidRPr="0082614D">
              <w:rPr>
                <w:bCs/>
                <w:sz w:val="18"/>
                <w:szCs w:val="18"/>
              </w:rPr>
              <w:t>ного округа</w:t>
            </w:r>
          </w:p>
        </w:tc>
        <w:tc>
          <w:tcPr>
            <w:tcW w:w="1418" w:type="dxa"/>
            <w:shd w:val="clear" w:color="auto" w:fill="auto"/>
            <w:hideMark/>
          </w:tcPr>
          <w:p w:rsidR="00B63B28" w:rsidRPr="0082614D" w:rsidRDefault="00B63B28" w:rsidP="00B63B28">
            <w:pPr>
              <w:jc w:val="both"/>
              <w:rPr>
                <w:bCs/>
                <w:sz w:val="18"/>
                <w:szCs w:val="18"/>
              </w:rPr>
            </w:pPr>
            <w:r w:rsidRPr="0082614D">
              <w:rPr>
                <w:bCs/>
                <w:sz w:val="18"/>
                <w:szCs w:val="18"/>
              </w:rPr>
              <w:t> </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1 261 682,55</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405 710,58</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411 487,69</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320 040,78</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50 703,10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35 125,40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38 615,00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района</w:t>
            </w:r>
          </w:p>
        </w:tc>
        <w:tc>
          <w:tcPr>
            <w:tcW w:w="1418" w:type="dxa"/>
            <w:shd w:val="clear" w:color="auto" w:fill="auto"/>
            <w:hideMark/>
          </w:tcPr>
          <w:p w:rsidR="00B63B28" w:rsidRPr="0082614D" w:rsidRDefault="00B63B28" w:rsidP="00B63B28">
            <w:pPr>
              <w:jc w:val="both"/>
              <w:rPr>
                <w:bCs/>
                <w:sz w:val="18"/>
                <w:szCs w:val="18"/>
              </w:rPr>
            </w:pPr>
            <w:r w:rsidRPr="0082614D">
              <w:rPr>
                <w:bCs/>
                <w:sz w:val="18"/>
                <w:szCs w:val="18"/>
              </w:rPr>
              <w:t> </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446 268,80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178 246,68</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84 993,59</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106 463,53</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15 859,40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16 602,80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16 602,80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27 500,00</w:t>
            </w:r>
          </w:p>
        </w:tc>
      </w:tr>
      <w:tr w:rsidR="00B63B28" w:rsidRPr="00B63B28" w:rsidTr="00C77B24">
        <w:trPr>
          <w:trHeight w:val="30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бюджет поселений</w:t>
            </w:r>
          </w:p>
        </w:tc>
        <w:tc>
          <w:tcPr>
            <w:tcW w:w="1418" w:type="dxa"/>
            <w:shd w:val="clear" w:color="auto" w:fill="auto"/>
            <w:hideMark/>
          </w:tcPr>
          <w:p w:rsidR="00B63B28" w:rsidRPr="0082614D" w:rsidRDefault="00B63B28" w:rsidP="00B63B28">
            <w:pPr>
              <w:jc w:val="both"/>
              <w:rPr>
                <w:bCs/>
                <w:sz w:val="18"/>
                <w:szCs w:val="18"/>
              </w:rPr>
            </w:pPr>
            <w:r w:rsidRPr="0082614D">
              <w:rPr>
                <w:bCs/>
                <w:sz w:val="18"/>
                <w:szCs w:val="18"/>
              </w:rPr>
              <w:t> </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720"/>
        </w:trPr>
        <w:tc>
          <w:tcPr>
            <w:tcW w:w="4253" w:type="dxa"/>
            <w:gridSpan w:val="4"/>
            <w:vMerge/>
            <w:vAlign w:val="center"/>
            <w:hideMark/>
          </w:tcPr>
          <w:p w:rsidR="00B63B28" w:rsidRPr="00B63B28" w:rsidRDefault="00B63B28" w:rsidP="00B63B28">
            <w:pPr>
              <w:rPr>
                <w:b/>
                <w:bCs/>
                <w:sz w:val="18"/>
                <w:szCs w:val="18"/>
              </w:rPr>
            </w:pPr>
          </w:p>
        </w:tc>
        <w:tc>
          <w:tcPr>
            <w:tcW w:w="1701" w:type="dxa"/>
            <w:shd w:val="clear" w:color="auto" w:fill="auto"/>
            <w:hideMark/>
          </w:tcPr>
          <w:p w:rsidR="00B63B28" w:rsidRPr="0082614D" w:rsidRDefault="00B63B28" w:rsidP="00B63B28">
            <w:pPr>
              <w:jc w:val="both"/>
              <w:rPr>
                <w:bCs/>
                <w:sz w:val="18"/>
                <w:szCs w:val="18"/>
              </w:rPr>
            </w:pPr>
            <w:r w:rsidRPr="0082614D">
              <w:rPr>
                <w:bCs/>
                <w:sz w:val="18"/>
                <w:szCs w:val="18"/>
              </w:rPr>
              <w:t>в том числе бе</w:t>
            </w:r>
            <w:r w:rsidRPr="0082614D">
              <w:rPr>
                <w:bCs/>
                <w:sz w:val="18"/>
                <w:szCs w:val="18"/>
              </w:rPr>
              <w:t>з</w:t>
            </w:r>
            <w:r w:rsidRPr="0082614D">
              <w:rPr>
                <w:bCs/>
                <w:sz w:val="18"/>
                <w:szCs w:val="18"/>
              </w:rPr>
              <w:t>возмездные пост</w:t>
            </w:r>
            <w:r w:rsidRPr="0082614D">
              <w:rPr>
                <w:bCs/>
                <w:sz w:val="18"/>
                <w:szCs w:val="18"/>
              </w:rPr>
              <w:t>у</w:t>
            </w:r>
            <w:r w:rsidRPr="0082614D">
              <w:rPr>
                <w:bCs/>
                <w:sz w:val="18"/>
                <w:szCs w:val="18"/>
              </w:rPr>
              <w:t>пления от физич</w:t>
            </w:r>
            <w:r w:rsidRPr="0082614D">
              <w:rPr>
                <w:bCs/>
                <w:sz w:val="18"/>
                <w:szCs w:val="18"/>
              </w:rPr>
              <w:t>е</w:t>
            </w:r>
            <w:r w:rsidRPr="0082614D">
              <w:rPr>
                <w:bCs/>
                <w:sz w:val="18"/>
                <w:szCs w:val="18"/>
              </w:rPr>
              <w:t>ских и юридич</w:t>
            </w:r>
            <w:r w:rsidRPr="0082614D">
              <w:rPr>
                <w:bCs/>
                <w:sz w:val="18"/>
                <w:szCs w:val="18"/>
              </w:rPr>
              <w:t>е</w:t>
            </w:r>
            <w:r w:rsidRPr="0082614D">
              <w:rPr>
                <w:bCs/>
                <w:sz w:val="18"/>
                <w:szCs w:val="18"/>
              </w:rPr>
              <w:t>ских лиц</w:t>
            </w:r>
          </w:p>
        </w:tc>
        <w:tc>
          <w:tcPr>
            <w:tcW w:w="1418" w:type="dxa"/>
            <w:shd w:val="clear" w:color="auto" w:fill="auto"/>
            <w:hideMark/>
          </w:tcPr>
          <w:p w:rsidR="00B63B28" w:rsidRPr="0082614D" w:rsidRDefault="00B63B28" w:rsidP="00B63B28">
            <w:pPr>
              <w:jc w:val="both"/>
              <w:rPr>
                <w:bCs/>
                <w:sz w:val="18"/>
                <w:szCs w:val="18"/>
              </w:rPr>
            </w:pPr>
            <w:r w:rsidRPr="0082614D">
              <w:rPr>
                <w:bCs/>
                <w:sz w:val="18"/>
                <w:szCs w:val="18"/>
              </w:rPr>
              <w:t> </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20 463,65</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8 785,47</w:t>
            </w:r>
          </w:p>
        </w:tc>
        <w:tc>
          <w:tcPr>
            <w:tcW w:w="1134" w:type="dxa"/>
            <w:shd w:val="clear" w:color="auto" w:fill="auto"/>
            <w:vAlign w:val="center"/>
            <w:hideMark/>
          </w:tcPr>
          <w:p w:rsidR="00B63B28" w:rsidRPr="0082614D" w:rsidRDefault="00B63B28" w:rsidP="00B63B28">
            <w:pPr>
              <w:jc w:val="center"/>
              <w:rPr>
                <w:bCs/>
                <w:sz w:val="18"/>
                <w:szCs w:val="18"/>
              </w:rPr>
            </w:pPr>
            <w:r w:rsidRPr="0082614D">
              <w:rPr>
                <w:bCs/>
                <w:sz w:val="18"/>
                <w:szCs w:val="18"/>
              </w:rPr>
              <w:t>7 308,46</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4 369,73</w:t>
            </w:r>
          </w:p>
        </w:tc>
        <w:tc>
          <w:tcPr>
            <w:tcW w:w="850"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1276" w:type="dxa"/>
            <w:gridSpan w:val="2"/>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992"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c>
          <w:tcPr>
            <w:tcW w:w="851" w:type="dxa"/>
            <w:shd w:val="clear" w:color="auto" w:fill="auto"/>
            <w:vAlign w:val="center"/>
            <w:hideMark/>
          </w:tcPr>
          <w:p w:rsidR="00B63B28" w:rsidRPr="0082614D" w:rsidRDefault="00B63B28" w:rsidP="00B63B28">
            <w:pPr>
              <w:jc w:val="center"/>
              <w:rPr>
                <w:bCs/>
                <w:sz w:val="18"/>
                <w:szCs w:val="18"/>
              </w:rPr>
            </w:pPr>
            <w:r w:rsidRPr="0082614D">
              <w:rPr>
                <w:bCs/>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both"/>
              <w:rPr>
                <w:sz w:val="18"/>
                <w:szCs w:val="18"/>
              </w:rPr>
            </w:pPr>
            <w:r w:rsidRPr="00B63B28">
              <w:rPr>
                <w:sz w:val="18"/>
                <w:szCs w:val="18"/>
              </w:rPr>
              <w:t>в том числе</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sz w:val="18"/>
                <w:szCs w:val="18"/>
              </w:rPr>
            </w:pPr>
            <w:r w:rsidRPr="00B63B28">
              <w:rPr>
                <w:sz w:val="18"/>
                <w:szCs w:val="18"/>
              </w:rPr>
              <w:t>инвестиции в объекты государственной и муниц</w:t>
            </w:r>
            <w:r w:rsidRPr="00B63B28">
              <w:rPr>
                <w:sz w:val="18"/>
                <w:szCs w:val="18"/>
              </w:rPr>
              <w:t>и</w:t>
            </w:r>
            <w:r w:rsidRPr="00B63B28">
              <w:rPr>
                <w:sz w:val="18"/>
                <w:szCs w:val="18"/>
              </w:rPr>
              <w:t>пальной собственности</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113 902,64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26539,87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24789,18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18331,39</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13751,80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14495,20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14495,20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61 450,04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11409,44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5905,00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11521,40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10871,40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10871,40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10871,40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52 452,60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15130,43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18884,18</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6809,99</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2880,40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3623,80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3623,80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sz w:val="18"/>
                <w:szCs w:val="18"/>
              </w:rPr>
            </w:pPr>
            <w:r w:rsidRPr="00B63B28">
              <w:rPr>
                <w:sz w:val="18"/>
                <w:szCs w:val="18"/>
              </w:rPr>
              <w:t>прочие расходы</w:t>
            </w:r>
          </w:p>
        </w:tc>
        <w:tc>
          <w:tcPr>
            <w:tcW w:w="1701" w:type="dxa"/>
            <w:vMerge w:val="restart"/>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vMerge w:val="restart"/>
            <w:shd w:val="clear" w:color="auto" w:fill="auto"/>
            <w:hideMark/>
          </w:tcPr>
          <w:p w:rsidR="00B63B28" w:rsidRPr="00B63B28" w:rsidRDefault="00B63B28" w:rsidP="00B63B28">
            <w:pPr>
              <w:jc w:val="center"/>
              <w:rPr>
                <w:sz w:val="18"/>
                <w:szCs w:val="18"/>
              </w:rPr>
            </w:pPr>
            <w:r w:rsidRPr="00B63B28">
              <w:rPr>
                <w:sz w:val="18"/>
                <w:szCs w:val="18"/>
              </w:rPr>
              <w:t> </w:t>
            </w:r>
          </w:p>
        </w:tc>
        <w:tc>
          <w:tcPr>
            <w:tcW w:w="992"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1 598 911,13</w:t>
            </w:r>
          </w:p>
        </w:tc>
        <w:tc>
          <w:tcPr>
            <w:tcW w:w="1134"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559 066,29</w:t>
            </w:r>
          </w:p>
        </w:tc>
        <w:tc>
          <w:tcPr>
            <w:tcW w:w="1134"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474 009,82</w:t>
            </w:r>
          </w:p>
        </w:tc>
        <w:tc>
          <w:tcPr>
            <w:tcW w:w="851"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409 068,72</w:t>
            </w:r>
          </w:p>
        </w:tc>
        <w:tc>
          <w:tcPr>
            <w:tcW w:w="850"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52 810,70</w:t>
            </w:r>
          </w:p>
        </w:tc>
        <w:tc>
          <w:tcPr>
            <w:tcW w:w="1276" w:type="dxa"/>
            <w:gridSpan w:val="2"/>
            <w:vMerge w:val="restart"/>
            <w:shd w:val="clear" w:color="auto" w:fill="auto"/>
            <w:vAlign w:val="center"/>
            <w:hideMark/>
          </w:tcPr>
          <w:p w:rsidR="00B63B28" w:rsidRPr="00B63B28" w:rsidRDefault="00B63B28" w:rsidP="00B63B28">
            <w:pPr>
              <w:jc w:val="center"/>
              <w:rPr>
                <w:sz w:val="18"/>
                <w:szCs w:val="18"/>
              </w:rPr>
            </w:pPr>
            <w:r w:rsidRPr="00B63B28">
              <w:rPr>
                <w:sz w:val="18"/>
                <w:szCs w:val="18"/>
              </w:rPr>
              <w:t>37 233,00</w:t>
            </w:r>
          </w:p>
        </w:tc>
        <w:tc>
          <w:tcPr>
            <w:tcW w:w="992"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40 722,60</w:t>
            </w:r>
          </w:p>
        </w:tc>
        <w:tc>
          <w:tcPr>
            <w:tcW w:w="851" w:type="dxa"/>
            <w:vMerge w:val="restart"/>
            <w:shd w:val="clear" w:color="auto" w:fill="auto"/>
            <w:vAlign w:val="center"/>
            <w:hideMark/>
          </w:tcPr>
          <w:p w:rsidR="00B63B28" w:rsidRPr="00B63B28" w:rsidRDefault="00B63B28" w:rsidP="00B63B28">
            <w:pPr>
              <w:jc w:val="center"/>
              <w:rPr>
                <w:sz w:val="18"/>
                <w:szCs w:val="18"/>
              </w:rPr>
            </w:pPr>
            <w:r w:rsidRPr="00B63B28">
              <w:rPr>
                <w:sz w:val="18"/>
                <w:szCs w:val="18"/>
              </w:rPr>
              <w:t>26 000,00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vMerge/>
            <w:vAlign w:val="center"/>
            <w:hideMark/>
          </w:tcPr>
          <w:p w:rsidR="00B63B28" w:rsidRPr="00B63B28" w:rsidRDefault="00B63B28" w:rsidP="00B63B28">
            <w:pPr>
              <w:rPr>
                <w:sz w:val="18"/>
                <w:szCs w:val="18"/>
              </w:rPr>
            </w:pPr>
          </w:p>
        </w:tc>
        <w:tc>
          <w:tcPr>
            <w:tcW w:w="1418" w:type="dxa"/>
            <w:vMerge/>
            <w:vAlign w:val="center"/>
            <w:hideMark/>
          </w:tcPr>
          <w:p w:rsidR="00B63B28" w:rsidRPr="00B63B28" w:rsidRDefault="00B63B28" w:rsidP="00B63B28">
            <w:pPr>
              <w:rPr>
                <w:sz w:val="18"/>
                <w:szCs w:val="18"/>
              </w:rPr>
            </w:pPr>
          </w:p>
        </w:tc>
        <w:tc>
          <w:tcPr>
            <w:tcW w:w="992"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1134"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c>
          <w:tcPr>
            <w:tcW w:w="850" w:type="dxa"/>
            <w:vMerge/>
            <w:vAlign w:val="center"/>
            <w:hideMark/>
          </w:tcPr>
          <w:p w:rsidR="00B63B28" w:rsidRPr="00B63B28" w:rsidRDefault="00B63B28" w:rsidP="00B63B28">
            <w:pPr>
              <w:jc w:val="center"/>
              <w:rPr>
                <w:sz w:val="18"/>
                <w:szCs w:val="18"/>
              </w:rPr>
            </w:pPr>
          </w:p>
        </w:tc>
        <w:tc>
          <w:tcPr>
            <w:tcW w:w="1276" w:type="dxa"/>
            <w:gridSpan w:val="2"/>
            <w:vMerge/>
            <w:vAlign w:val="center"/>
            <w:hideMark/>
          </w:tcPr>
          <w:p w:rsidR="00B63B28" w:rsidRPr="00B63B28" w:rsidRDefault="00B63B28" w:rsidP="00B63B28">
            <w:pPr>
              <w:jc w:val="center"/>
              <w:rPr>
                <w:sz w:val="18"/>
                <w:szCs w:val="18"/>
              </w:rPr>
            </w:pPr>
          </w:p>
        </w:tc>
        <w:tc>
          <w:tcPr>
            <w:tcW w:w="992" w:type="dxa"/>
            <w:vMerge/>
            <w:vAlign w:val="center"/>
            <w:hideMark/>
          </w:tcPr>
          <w:p w:rsidR="00B63B28" w:rsidRPr="00B63B28" w:rsidRDefault="00B63B28" w:rsidP="00B63B28">
            <w:pPr>
              <w:jc w:val="center"/>
              <w:rPr>
                <w:sz w:val="18"/>
                <w:szCs w:val="18"/>
              </w:rPr>
            </w:pPr>
          </w:p>
        </w:tc>
        <w:tc>
          <w:tcPr>
            <w:tcW w:w="851" w:type="dxa"/>
            <w:vMerge/>
            <w:vAlign w:val="center"/>
            <w:hideMark/>
          </w:tcPr>
          <w:p w:rsidR="00B63B28" w:rsidRPr="00B63B28" w:rsidRDefault="00B63B28" w:rsidP="00B63B28">
            <w:pPr>
              <w:jc w:val="center"/>
              <w:rPr>
                <w:sz w:val="18"/>
                <w:szCs w:val="18"/>
              </w:rPr>
            </w:pP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4 862,36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1 648,84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2 317,72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895,81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1 200 232,51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394 301,14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405 582,69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308 519,38</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39 831,70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24 254,00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27 743,60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393 816,26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163 116,31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66 109,41</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99 653,54</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12 979,00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12 979,00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12 979,00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26 000,00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72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в том числе бе</w:t>
            </w:r>
            <w:r w:rsidRPr="00B63B28">
              <w:rPr>
                <w:sz w:val="18"/>
                <w:szCs w:val="18"/>
              </w:rPr>
              <w:t>з</w:t>
            </w:r>
            <w:r w:rsidRPr="00B63B28">
              <w:rPr>
                <w:sz w:val="18"/>
                <w:szCs w:val="18"/>
              </w:rPr>
              <w:t>возмездные пост</w:t>
            </w:r>
            <w:r w:rsidRPr="00B63B28">
              <w:rPr>
                <w:sz w:val="18"/>
                <w:szCs w:val="18"/>
              </w:rPr>
              <w:t>у</w:t>
            </w:r>
            <w:r w:rsidRPr="00B63B28">
              <w:rPr>
                <w:sz w:val="18"/>
                <w:szCs w:val="18"/>
              </w:rPr>
              <w:t>пления от физич</w:t>
            </w:r>
            <w:r w:rsidRPr="00B63B28">
              <w:rPr>
                <w:sz w:val="18"/>
                <w:szCs w:val="18"/>
              </w:rPr>
              <w:t>е</w:t>
            </w:r>
            <w:r w:rsidRPr="00B63B28">
              <w:rPr>
                <w:sz w:val="18"/>
                <w:szCs w:val="18"/>
              </w:rPr>
              <w:t>ских и юридич</w:t>
            </w:r>
            <w:r w:rsidRPr="00B63B28">
              <w:rPr>
                <w:sz w:val="18"/>
                <w:szCs w:val="18"/>
              </w:rPr>
              <w:t>е</w:t>
            </w:r>
            <w:r w:rsidRPr="00B63B28">
              <w:rPr>
                <w:sz w:val="18"/>
                <w:szCs w:val="18"/>
              </w:rPr>
              <w:t>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20 463,65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8 785,47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7 308,46</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4 369,73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15452" w:type="dxa"/>
            <w:gridSpan w:val="15"/>
            <w:shd w:val="clear" w:color="auto" w:fill="auto"/>
            <w:hideMark/>
          </w:tcPr>
          <w:p w:rsidR="00B63B28" w:rsidRPr="00B63B28" w:rsidRDefault="00B63B28" w:rsidP="00B63B28">
            <w:pPr>
              <w:jc w:val="both"/>
              <w:rPr>
                <w:sz w:val="18"/>
                <w:szCs w:val="18"/>
              </w:rPr>
            </w:pPr>
            <w:r w:rsidRPr="00B63B28">
              <w:rPr>
                <w:sz w:val="18"/>
                <w:szCs w:val="18"/>
              </w:rPr>
              <w:t>в том числе по исполнителям</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sz w:val="18"/>
                <w:szCs w:val="18"/>
              </w:rPr>
            </w:pPr>
            <w:r w:rsidRPr="00B63B28">
              <w:rPr>
                <w:sz w:val="18"/>
                <w:szCs w:val="18"/>
              </w:rPr>
              <w:t>управление архитектуры и градостроительства а</w:t>
            </w:r>
            <w:r w:rsidRPr="00B63B28">
              <w:rPr>
                <w:sz w:val="18"/>
                <w:szCs w:val="18"/>
              </w:rPr>
              <w:t>д</w:t>
            </w:r>
            <w:r w:rsidRPr="00B63B28">
              <w:rPr>
                <w:sz w:val="18"/>
                <w:szCs w:val="18"/>
              </w:rPr>
              <w:t>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30 879,18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5 033,28</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1 255,00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4 500,00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9 090,90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5 000,00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5 000,00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1 000,00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22 845,33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2 206,93</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542,50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4 005,00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8 090,90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4 000,00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4 000,00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8 033,85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2 826,35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712,50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495,00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1 000,00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1 000,00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1 000,00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1 000,00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sz w:val="18"/>
                <w:szCs w:val="18"/>
              </w:rPr>
            </w:pPr>
            <w:r w:rsidRPr="00B63B28">
              <w:rPr>
                <w:sz w:val="18"/>
                <w:szCs w:val="18"/>
              </w:rPr>
              <w:t>отдел жилищно-коммунального хозяйства, энерг</w:t>
            </w:r>
            <w:r w:rsidRPr="00B63B28">
              <w:rPr>
                <w:sz w:val="18"/>
                <w:szCs w:val="18"/>
              </w:rPr>
              <w:t>е</w:t>
            </w:r>
            <w:r w:rsidRPr="00B63B28">
              <w:rPr>
                <w:sz w:val="18"/>
                <w:szCs w:val="18"/>
              </w:rPr>
              <w:t>тики и строительства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1 179 279,90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399 972,67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410 487,39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289 665,23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21 501,50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23 930,40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18 722,70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15 000,00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1 047 717,70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359 975,40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370 587,20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276 974,10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13 510,30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15 939,20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10 731,50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131 562,20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39 997,27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39 900,19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12 691,13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7 991,20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7 991,20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7 991,20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15 000,00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1 713,64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1 713,64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sz w:val="18"/>
                <w:szCs w:val="18"/>
              </w:rPr>
            </w:pPr>
            <w:r w:rsidRPr="00B63B28">
              <w:rPr>
                <w:sz w:val="18"/>
                <w:szCs w:val="18"/>
              </w:rPr>
              <w:t>отдел по жилищным вопросам и муниципальной собственности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11 170,20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3 438,04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3 189,77</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1 853,49</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896,30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896,30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896,30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4 862,36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1 648,84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2 317,72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895,81</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5 788,91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1 558,59</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825,39</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897,23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835,90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835,90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835,90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518,92</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230,61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46,66</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60,45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60,40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60,40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60,40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restart"/>
            <w:hideMark/>
          </w:tcPr>
          <w:p w:rsidR="00B63B28" w:rsidRPr="00B63B28" w:rsidRDefault="00B63B28" w:rsidP="00B63B28">
            <w:pPr>
              <w:jc w:val="both"/>
              <w:rPr>
                <w:sz w:val="18"/>
                <w:szCs w:val="18"/>
              </w:rPr>
            </w:pPr>
            <w:r w:rsidRPr="00B63B28">
              <w:rPr>
                <w:sz w:val="18"/>
                <w:szCs w:val="18"/>
              </w:rPr>
              <w:t>управление опеки и попечительства администрации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113 352,85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20 032,50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33 627,60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26 643,05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17 394,60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3 478,90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12 176,20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113 352,85</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20 032,50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33 627,60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26 643,05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17 394,60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3 478,90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12 176,20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restart"/>
            <w:shd w:val="clear" w:color="auto" w:fill="auto"/>
            <w:hideMark/>
          </w:tcPr>
          <w:p w:rsidR="00B63B28" w:rsidRPr="00B63B28" w:rsidRDefault="00B63B28" w:rsidP="00B63B28">
            <w:pPr>
              <w:jc w:val="both"/>
              <w:rPr>
                <w:sz w:val="18"/>
                <w:szCs w:val="18"/>
              </w:rPr>
            </w:pPr>
            <w:r w:rsidRPr="00B63B28">
              <w:rPr>
                <w:sz w:val="18"/>
                <w:szCs w:val="18"/>
              </w:rPr>
              <w:t>муниципальное казенное учреждение «Управление капитального строительства по застройке Нижн</w:t>
            </w:r>
            <w:r w:rsidRPr="00B63B28">
              <w:rPr>
                <w:sz w:val="18"/>
                <w:szCs w:val="18"/>
              </w:rPr>
              <w:t>е</w:t>
            </w:r>
            <w:r w:rsidRPr="00B63B28">
              <w:rPr>
                <w:sz w:val="18"/>
                <w:szCs w:val="18"/>
              </w:rPr>
              <w:t>вартовского района»</w:t>
            </w:r>
          </w:p>
        </w:tc>
        <w:tc>
          <w:tcPr>
            <w:tcW w:w="1701" w:type="dxa"/>
            <w:shd w:val="clear" w:color="auto" w:fill="auto"/>
            <w:hideMark/>
          </w:tcPr>
          <w:p w:rsidR="00B63B28" w:rsidRPr="00B63B28" w:rsidRDefault="00B63B28" w:rsidP="00B63B28">
            <w:pPr>
              <w:jc w:val="both"/>
              <w:rPr>
                <w:sz w:val="18"/>
                <w:szCs w:val="18"/>
              </w:rPr>
            </w:pPr>
            <w:r w:rsidRPr="00B63B28">
              <w:rPr>
                <w:sz w:val="18"/>
                <w:szCs w:val="18"/>
              </w:rPr>
              <w:t>всего</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378 134,26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157 132,27</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50 239,24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104 738,35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17 679,20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18 422,60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18 422,60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11 500,00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федеральный бюджет</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автоно</w:t>
            </w:r>
            <w:r w:rsidRPr="00B63B28">
              <w:rPr>
                <w:sz w:val="18"/>
                <w:szCs w:val="18"/>
              </w:rPr>
              <w:t>м</w:t>
            </w:r>
            <w:r w:rsidRPr="00B63B28">
              <w:rPr>
                <w:sz w:val="18"/>
                <w:szCs w:val="18"/>
              </w:rPr>
              <w:t>ного округа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71 977,76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21 937,16</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5 905,00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11 521,40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10 871,40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10 871,40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10 871,40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района</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306 156,50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135 195,11</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44 334,24</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93 216,95</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6 807,80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7 551,20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7 551,20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11 500,00</w:t>
            </w:r>
          </w:p>
        </w:tc>
      </w:tr>
      <w:tr w:rsidR="00B63B28" w:rsidRPr="00B63B28" w:rsidTr="00C77B24">
        <w:trPr>
          <w:trHeight w:val="30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бюджет поселений</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r w:rsidR="00B63B28" w:rsidRPr="00B63B28" w:rsidTr="00C77B24">
        <w:trPr>
          <w:trHeight w:val="480"/>
        </w:trPr>
        <w:tc>
          <w:tcPr>
            <w:tcW w:w="4253" w:type="dxa"/>
            <w:gridSpan w:val="4"/>
            <w:vMerge/>
            <w:vAlign w:val="center"/>
            <w:hideMark/>
          </w:tcPr>
          <w:p w:rsidR="00B63B28" w:rsidRPr="00B63B28" w:rsidRDefault="00B63B28" w:rsidP="00B63B28">
            <w:pPr>
              <w:rPr>
                <w:sz w:val="18"/>
                <w:szCs w:val="18"/>
              </w:rPr>
            </w:pPr>
          </w:p>
        </w:tc>
        <w:tc>
          <w:tcPr>
            <w:tcW w:w="1701" w:type="dxa"/>
            <w:shd w:val="clear" w:color="auto" w:fill="auto"/>
            <w:hideMark/>
          </w:tcPr>
          <w:p w:rsidR="00B63B28" w:rsidRPr="00B63B28" w:rsidRDefault="00B63B28" w:rsidP="00B63B28">
            <w:pPr>
              <w:jc w:val="both"/>
              <w:rPr>
                <w:sz w:val="18"/>
                <w:szCs w:val="18"/>
              </w:rPr>
            </w:pPr>
            <w:r w:rsidRPr="00B63B28">
              <w:rPr>
                <w:sz w:val="18"/>
                <w:szCs w:val="18"/>
              </w:rPr>
              <w:t>безвозмездные поступления от физических и юридических лиц</w:t>
            </w:r>
          </w:p>
        </w:tc>
        <w:tc>
          <w:tcPr>
            <w:tcW w:w="1418" w:type="dxa"/>
            <w:shd w:val="clear" w:color="auto" w:fill="auto"/>
            <w:hideMark/>
          </w:tcPr>
          <w:p w:rsidR="00B63B28" w:rsidRPr="00B63B28" w:rsidRDefault="00B63B28" w:rsidP="00B63B28">
            <w:pPr>
              <w:jc w:val="both"/>
              <w:rPr>
                <w:sz w:val="18"/>
                <w:szCs w:val="18"/>
              </w:rPr>
            </w:pPr>
            <w:r w:rsidRPr="00B63B28">
              <w:rPr>
                <w:sz w:val="18"/>
                <w:szCs w:val="18"/>
              </w:rPr>
              <w:t> </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9 964,54</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134" w:type="dxa"/>
            <w:shd w:val="clear" w:color="auto" w:fill="auto"/>
            <w:vAlign w:val="center"/>
            <w:hideMark/>
          </w:tcPr>
          <w:p w:rsidR="00B63B28" w:rsidRPr="00B63B28" w:rsidRDefault="00B63B28" w:rsidP="00B63B28">
            <w:pPr>
              <w:jc w:val="center"/>
              <w:rPr>
                <w:sz w:val="18"/>
                <w:szCs w:val="18"/>
              </w:rPr>
            </w:pPr>
            <w:r w:rsidRPr="00B63B28">
              <w:rPr>
                <w:sz w:val="18"/>
                <w:szCs w:val="18"/>
              </w:rPr>
              <w:t>5 594,82</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4 369,73</w:t>
            </w:r>
          </w:p>
        </w:tc>
        <w:tc>
          <w:tcPr>
            <w:tcW w:w="850"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1276" w:type="dxa"/>
            <w:gridSpan w:val="2"/>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992"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c>
          <w:tcPr>
            <w:tcW w:w="851" w:type="dxa"/>
            <w:shd w:val="clear" w:color="auto" w:fill="auto"/>
            <w:vAlign w:val="center"/>
            <w:hideMark/>
          </w:tcPr>
          <w:p w:rsidR="00B63B28" w:rsidRPr="00B63B28" w:rsidRDefault="00B63B28" w:rsidP="00B63B28">
            <w:pPr>
              <w:jc w:val="center"/>
              <w:rPr>
                <w:sz w:val="18"/>
                <w:szCs w:val="18"/>
              </w:rPr>
            </w:pPr>
            <w:r w:rsidRPr="00B63B28">
              <w:rPr>
                <w:sz w:val="18"/>
                <w:szCs w:val="18"/>
              </w:rPr>
              <w:t>0,00</w:t>
            </w:r>
          </w:p>
        </w:tc>
      </w:tr>
    </w:tbl>
    <w:p w:rsidR="00B63B28" w:rsidRPr="00B63B28" w:rsidRDefault="00F8200E" w:rsidP="00F8200E">
      <w:pPr>
        <w:ind w:left="13748"/>
        <w:jc w:val="both"/>
      </w:pPr>
      <w:r>
        <w:t xml:space="preserve">       .».</w:t>
      </w:r>
    </w:p>
    <w:p w:rsidR="00F8200E" w:rsidRDefault="00F8200E" w:rsidP="0082614D">
      <w:pPr>
        <w:ind w:left="10206"/>
      </w:pPr>
    </w:p>
    <w:p w:rsidR="00F8200E" w:rsidRDefault="00F8200E" w:rsidP="0082614D">
      <w:pPr>
        <w:ind w:left="10206"/>
      </w:pPr>
    </w:p>
    <w:p w:rsidR="00F8200E" w:rsidRDefault="00F8200E" w:rsidP="0082614D">
      <w:pPr>
        <w:ind w:left="10206"/>
      </w:pPr>
    </w:p>
    <w:p w:rsidR="00F8200E" w:rsidRDefault="00F8200E" w:rsidP="0082614D">
      <w:pPr>
        <w:ind w:left="10206"/>
      </w:pPr>
    </w:p>
    <w:p w:rsidR="00F8200E" w:rsidRDefault="00F8200E" w:rsidP="0082614D">
      <w:pPr>
        <w:ind w:left="10206"/>
      </w:pPr>
    </w:p>
    <w:p w:rsidR="00F8200E" w:rsidRDefault="00F8200E" w:rsidP="0082614D">
      <w:pPr>
        <w:ind w:left="10206"/>
      </w:pPr>
    </w:p>
    <w:p w:rsidR="00B63B28" w:rsidRPr="00B63B28" w:rsidRDefault="00B63B28" w:rsidP="0082614D">
      <w:pPr>
        <w:ind w:left="10206"/>
      </w:pPr>
      <w:r w:rsidRPr="00B63B28">
        <w:lastRenderedPageBreak/>
        <w:t xml:space="preserve">Приложение 2 к постановлению администрации района </w:t>
      </w:r>
    </w:p>
    <w:p w:rsidR="00B63B28" w:rsidRPr="00B63B28" w:rsidRDefault="0082614D" w:rsidP="0082614D">
      <w:pPr>
        <w:ind w:left="10206"/>
      </w:pPr>
      <w:r>
        <w:t xml:space="preserve">от </w:t>
      </w:r>
      <w:r w:rsidR="00A81E48">
        <w:t>07.10.2016</w:t>
      </w:r>
      <w:r>
        <w:t xml:space="preserve"> № </w:t>
      </w:r>
      <w:r w:rsidR="00A81E48">
        <w:t>2325</w:t>
      </w:r>
      <w:bookmarkStart w:id="0" w:name="_GoBack"/>
      <w:bookmarkEnd w:id="0"/>
    </w:p>
    <w:p w:rsidR="00F8200E" w:rsidRDefault="00F8200E" w:rsidP="00F8200E">
      <w:pPr>
        <w:ind w:left="10206"/>
        <w:jc w:val="both"/>
      </w:pPr>
    </w:p>
    <w:p w:rsidR="00F8200E" w:rsidRDefault="00F8200E" w:rsidP="00F8200E">
      <w:pPr>
        <w:ind w:left="10206"/>
        <w:jc w:val="both"/>
      </w:pPr>
      <w:r>
        <w:t xml:space="preserve">«Приложение 4 к муниципальной программе </w:t>
      </w:r>
      <w:r w:rsidRPr="001F6F78">
        <w:t>«Обеспечение досту</w:t>
      </w:r>
      <w:r w:rsidRPr="001F6F78">
        <w:t>п</w:t>
      </w:r>
      <w:r w:rsidRPr="001F6F78">
        <w:t>ным и комфортным жильем жит</w:t>
      </w:r>
      <w:r w:rsidRPr="001F6F78">
        <w:t>е</w:t>
      </w:r>
      <w:r w:rsidRPr="001F6F78">
        <w:t>лей Нижневартовского района в 2014−2020 годах»</w:t>
      </w:r>
    </w:p>
    <w:p w:rsidR="00B63B28" w:rsidRPr="00B63B28" w:rsidRDefault="00B63B28" w:rsidP="00B63B28">
      <w:pPr>
        <w:jc w:val="right"/>
        <w:rPr>
          <w:sz w:val="24"/>
          <w:szCs w:val="24"/>
        </w:rPr>
      </w:pPr>
    </w:p>
    <w:p w:rsidR="00B63B28" w:rsidRPr="00B63B28" w:rsidRDefault="00B63B28" w:rsidP="00B63B28">
      <w:pPr>
        <w:jc w:val="right"/>
        <w:rPr>
          <w:sz w:val="24"/>
          <w:szCs w:val="24"/>
        </w:rPr>
      </w:pPr>
    </w:p>
    <w:p w:rsidR="00B63B28" w:rsidRPr="00B63B28" w:rsidRDefault="00B63B28" w:rsidP="00B63B28">
      <w:pPr>
        <w:autoSpaceDE w:val="0"/>
        <w:autoSpaceDN w:val="0"/>
        <w:adjustRightInd w:val="0"/>
        <w:jc w:val="center"/>
        <w:rPr>
          <w:b/>
        </w:rPr>
      </w:pPr>
      <w:r w:rsidRPr="00B63B28">
        <w:rPr>
          <w:b/>
        </w:rPr>
        <w:t>Перечень объектов капитального строительства.</w:t>
      </w:r>
    </w:p>
    <w:p w:rsidR="00B63B28" w:rsidRPr="00B63B28" w:rsidRDefault="00B63B28" w:rsidP="00B63B28">
      <w:pPr>
        <w:autoSpaceDE w:val="0"/>
        <w:autoSpaceDN w:val="0"/>
        <w:adjustRightInd w:val="0"/>
        <w:rPr>
          <w:sz w:val="24"/>
          <w:szCs w:val="24"/>
        </w:rPr>
      </w:pPr>
    </w:p>
    <w:tbl>
      <w:tblPr>
        <w:tblW w:w="0" w:type="auto"/>
        <w:jc w:val="center"/>
        <w:tblInd w:w="-2545" w:type="dxa"/>
        <w:tblLayout w:type="fixed"/>
        <w:tblCellMar>
          <w:top w:w="75" w:type="dxa"/>
          <w:left w:w="0" w:type="dxa"/>
          <w:bottom w:w="75" w:type="dxa"/>
          <w:right w:w="0" w:type="dxa"/>
        </w:tblCellMar>
        <w:tblLook w:val="0000"/>
      </w:tblPr>
      <w:tblGrid>
        <w:gridCol w:w="588"/>
        <w:gridCol w:w="2976"/>
        <w:gridCol w:w="5119"/>
        <w:gridCol w:w="2020"/>
        <w:gridCol w:w="3716"/>
      </w:tblGrid>
      <w:tr w:rsidR="00B63B28" w:rsidRPr="0082614D" w:rsidTr="00C77B24">
        <w:trPr>
          <w:jc w:val="center"/>
        </w:trPr>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b/>
                <w:sz w:val="24"/>
                <w:szCs w:val="24"/>
              </w:rPr>
            </w:pPr>
            <w:r w:rsidRPr="0082614D">
              <w:rPr>
                <w:b/>
                <w:sz w:val="24"/>
                <w:szCs w:val="24"/>
              </w:rPr>
              <w:t>№</w:t>
            </w:r>
          </w:p>
          <w:p w:rsidR="00B63B28" w:rsidRPr="0082614D" w:rsidRDefault="00B63B28" w:rsidP="00B63B28">
            <w:pPr>
              <w:autoSpaceDE w:val="0"/>
              <w:autoSpaceDN w:val="0"/>
              <w:adjustRightInd w:val="0"/>
              <w:jc w:val="center"/>
              <w:rPr>
                <w:b/>
                <w:sz w:val="24"/>
                <w:szCs w:val="24"/>
              </w:rPr>
            </w:pPr>
            <w:r w:rsidRPr="0082614D">
              <w:rPr>
                <w:b/>
                <w:sz w:val="24"/>
                <w:szCs w:val="24"/>
              </w:rPr>
              <w:t>п/п</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b/>
                <w:sz w:val="24"/>
                <w:szCs w:val="24"/>
              </w:rPr>
            </w:pPr>
            <w:r w:rsidRPr="0082614D">
              <w:rPr>
                <w:b/>
                <w:sz w:val="24"/>
                <w:szCs w:val="24"/>
              </w:rPr>
              <w:t>Наименование</w:t>
            </w:r>
          </w:p>
          <w:p w:rsidR="00B63B28" w:rsidRPr="0082614D" w:rsidRDefault="00B63B28" w:rsidP="00B63B28">
            <w:pPr>
              <w:autoSpaceDE w:val="0"/>
              <w:autoSpaceDN w:val="0"/>
              <w:adjustRightInd w:val="0"/>
              <w:jc w:val="center"/>
              <w:rPr>
                <w:b/>
                <w:sz w:val="24"/>
                <w:szCs w:val="24"/>
              </w:rPr>
            </w:pPr>
            <w:r w:rsidRPr="0082614D">
              <w:rPr>
                <w:b/>
                <w:sz w:val="24"/>
                <w:szCs w:val="24"/>
              </w:rPr>
              <w:t>объекта</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b/>
                <w:sz w:val="24"/>
                <w:szCs w:val="24"/>
              </w:rPr>
            </w:pPr>
            <w:r w:rsidRPr="0082614D">
              <w:rPr>
                <w:b/>
                <w:sz w:val="24"/>
                <w:szCs w:val="24"/>
              </w:rPr>
              <w:t>Мощность</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b/>
                <w:sz w:val="24"/>
                <w:szCs w:val="24"/>
              </w:rPr>
            </w:pPr>
            <w:r w:rsidRPr="0082614D">
              <w:rPr>
                <w:b/>
                <w:sz w:val="24"/>
                <w:szCs w:val="24"/>
              </w:rPr>
              <w:t xml:space="preserve">Срок </w:t>
            </w:r>
          </w:p>
          <w:p w:rsidR="00B63B28" w:rsidRPr="0082614D" w:rsidRDefault="00B63B28" w:rsidP="00B63B28">
            <w:pPr>
              <w:autoSpaceDE w:val="0"/>
              <w:autoSpaceDN w:val="0"/>
              <w:adjustRightInd w:val="0"/>
              <w:jc w:val="center"/>
              <w:rPr>
                <w:b/>
                <w:sz w:val="24"/>
                <w:szCs w:val="24"/>
              </w:rPr>
            </w:pPr>
            <w:r w:rsidRPr="0082614D">
              <w:rPr>
                <w:b/>
                <w:sz w:val="24"/>
                <w:szCs w:val="24"/>
              </w:rPr>
              <w:t>строительства</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b/>
                <w:sz w:val="24"/>
                <w:szCs w:val="24"/>
              </w:rPr>
            </w:pPr>
            <w:r w:rsidRPr="0082614D">
              <w:rPr>
                <w:b/>
                <w:sz w:val="24"/>
                <w:szCs w:val="24"/>
              </w:rPr>
              <w:t xml:space="preserve">Источник </w:t>
            </w:r>
          </w:p>
          <w:p w:rsidR="00B63B28" w:rsidRPr="0082614D" w:rsidRDefault="00B63B28" w:rsidP="00B63B28">
            <w:pPr>
              <w:autoSpaceDE w:val="0"/>
              <w:autoSpaceDN w:val="0"/>
              <w:adjustRightInd w:val="0"/>
              <w:jc w:val="center"/>
              <w:rPr>
                <w:b/>
                <w:sz w:val="24"/>
                <w:szCs w:val="24"/>
              </w:rPr>
            </w:pPr>
            <w:r w:rsidRPr="0082614D">
              <w:rPr>
                <w:b/>
                <w:sz w:val="24"/>
                <w:szCs w:val="24"/>
              </w:rPr>
              <w:t>финансирования</w:t>
            </w:r>
          </w:p>
        </w:tc>
      </w:tr>
      <w:tr w:rsidR="00B63B28" w:rsidRPr="0082614D" w:rsidTr="00C77B24">
        <w:trPr>
          <w:trHeight w:val="149"/>
          <w:jc w:val="center"/>
        </w:trPr>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1.</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2</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3</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4</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5</w:t>
            </w:r>
          </w:p>
        </w:tc>
      </w:tr>
      <w:tr w:rsidR="00B63B28" w:rsidRPr="0082614D" w:rsidTr="00C77B24">
        <w:trPr>
          <w:jc w:val="center"/>
        </w:trPr>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1.</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82614D">
            <w:pPr>
              <w:autoSpaceDE w:val="0"/>
              <w:autoSpaceDN w:val="0"/>
              <w:adjustRightInd w:val="0"/>
              <w:jc w:val="both"/>
              <w:rPr>
                <w:sz w:val="24"/>
                <w:szCs w:val="24"/>
              </w:rPr>
            </w:pPr>
            <w:r w:rsidRPr="0082614D">
              <w:rPr>
                <w:sz w:val="24"/>
                <w:szCs w:val="24"/>
              </w:rPr>
              <w:t>Инженерные сети участка частной застройки (2 оч</w:t>
            </w:r>
            <w:r w:rsidRPr="0082614D">
              <w:rPr>
                <w:sz w:val="24"/>
                <w:szCs w:val="24"/>
              </w:rPr>
              <w:t>е</w:t>
            </w:r>
            <w:r w:rsidRPr="0082614D">
              <w:rPr>
                <w:sz w:val="24"/>
                <w:szCs w:val="24"/>
              </w:rPr>
              <w:t xml:space="preserve">редь) </w:t>
            </w:r>
          </w:p>
          <w:p w:rsidR="00B63B28" w:rsidRPr="0082614D" w:rsidRDefault="00B63B28" w:rsidP="0082614D">
            <w:pPr>
              <w:autoSpaceDE w:val="0"/>
              <w:autoSpaceDN w:val="0"/>
              <w:adjustRightInd w:val="0"/>
              <w:jc w:val="both"/>
              <w:rPr>
                <w:sz w:val="24"/>
                <w:szCs w:val="24"/>
              </w:rPr>
            </w:pPr>
            <w:r w:rsidRPr="0082614D">
              <w:rPr>
                <w:sz w:val="24"/>
                <w:szCs w:val="24"/>
              </w:rPr>
              <w:t>в пгт. Излучинск</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82614D">
            <w:pPr>
              <w:autoSpaceDE w:val="0"/>
              <w:autoSpaceDN w:val="0"/>
              <w:adjustRightInd w:val="0"/>
              <w:jc w:val="both"/>
              <w:rPr>
                <w:sz w:val="24"/>
                <w:szCs w:val="24"/>
              </w:rPr>
            </w:pPr>
            <w:r w:rsidRPr="0082614D">
              <w:rPr>
                <w:sz w:val="24"/>
                <w:szCs w:val="24"/>
              </w:rPr>
              <w:t>Сети ТВС – 4787п. м; канализации – 5771п.м.; электросети – 30615п.м; сети телефонизации - 1885,5п.м; ЦТП - 1 шт., КНС - 1 шт.; БКТП 2х630 кВА - 3 шт.</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82614D" w:rsidP="00B63B28">
            <w:pPr>
              <w:autoSpaceDE w:val="0"/>
              <w:autoSpaceDN w:val="0"/>
              <w:adjustRightInd w:val="0"/>
              <w:jc w:val="center"/>
              <w:rPr>
                <w:sz w:val="24"/>
                <w:szCs w:val="24"/>
              </w:rPr>
            </w:pPr>
            <w:r>
              <w:rPr>
                <w:sz w:val="24"/>
                <w:szCs w:val="24"/>
              </w:rPr>
              <w:t>2005−</w:t>
            </w:r>
            <w:r w:rsidR="00B63B28" w:rsidRPr="0082614D">
              <w:rPr>
                <w:sz w:val="24"/>
                <w:szCs w:val="24"/>
              </w:rPr>
              <w:t>2020</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82614D" w:rsidP="0082614D">
            <w:pPr>
              <w:autoSpaceDE w:val="0"/>
              <w:autoSpaceDN w:val="0"/>
              <w:adjustRightInd w:val="0"/>
              <w:jc w:val="center"/>
              <w:rPr>
                <w:sz w:val="24"/>
                <w:szCs w:val="24"/>
              </w:rPr>
            </w:pPr>
            <w:r>
              <w:rPr>
                <w:sz w:val="24"/>
                <w:szCs w:val="24"/>
              </w:rPr>
              <w:t>б</w:t>
            </w:r>
            <w:r w:rsidR="00B63B28" w:rsidRPr="0082614D">
              <w:rPr>
                <w:sz w:val="24"/>
                <w:szCs w:val="24"/>
              </w:rPr>
              <w:t>юджет автономного округа</w:t>
            </w:r>
          </w:p>
          <w:p w:rsidR="00B63B28" w:rsidRPr="0082614D" w:rsidRDefault="0082614D" w:rsidP="0082614D">
            <w:pPr>
              <w:autoSpaceDE w:val="0"/>
              <w:autoSpaceDN w:val="0"/>
              <w:adjustRightInd w:val="0"/>
              <w:jc w:val="center"/>
              <w:rPr>
                <w:sz w:val="24"/>
                <w:szCs w:val="24"/>
              </w:rPr>
            </w:pPr>
            <w:r>
              <w:rPr>
                <w:sz w:val="24"/>
                <w:szCs w:val="24"/>
              </w:rPr>
              <w:t>б</w:t>
            </w:r>
            <w:r w:rsidR="00B63B28" w:rsidRPr="0082614D">
              <w:rPr>
                <w:sz w:val="24"/>
                <w:szCs w:val="24"/>
              </w:rPr>
              <w:t>юджет района</w:t>
            </w:r>
          </w:p>
        </w:tc>
      </w:tr>
      <w:tr w:rsidR="00B63B28" w:rsidRPr="0082614D" w:rsidTr="00C77B24">
        <w:trPr>
          <w:jc w:val="center"/>
        </w:trPr>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B63B28">
            <w:pPr>
              <w:autoSpaceDE w:val="0"/>
              <w:autoSpaceDN w:val="0"/>
              <w:adjustRightInd w:val="0"/>
              <w:jc w:val="center"/>
              <w:rPr>
                <w:sz w:val="24"/>
                <w:szCs w:val="24"/>
              </w:rPr>
            </w:pPr>
            <w:r w:rsidRPr="0082614D">
              <w:rPr>
                <w:sz w:val="24"/>
                <w:szCs w:val="24"/>
              </w:rPr>
              <w:t>2.</w:t>
            </w:r>
          </w:p>
        </w:tc>
        <w:tc>
          <w:tcPr>
            <w:tcW w:w="29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82614D">
            <w:pPr>
              <w:autoSpaceDE w:val="0"/>
              <w:autoSpaceDN w:val="0"/>
              <w:adjustRightInd w:val="0"/>
              <w:jc w:val="both"/>
              <w:rPr>
                <w:sz w:val="24"/>
                <w:szCs w:val="24"/>
              </w:rPr>
            </w:pPr>
            <w:r w:rsidRPr="0082614D">
              <w:rPr>
                <w:sz w:val="24"/>
                <w:szCs w:val="24"/>
              </w:rPr>
              <w:t xml:space="preserve">Инженерные сети квартала 01:05:01 </w:t>
            </w:r>
          </w:p>
          <w:p w:rsidR="00B63B28" w:rsidRPr="0082614D" w:rsidRDefault="00B63B28" w:rsidP="0082614D">
            <w:pPr>
              <w:autoSpaceDE w:val="0"/>
              <w:autoSpaceDN w:val="0"/>
              <w:adjustRightInd w:val="0"/>
              <w:jc w:val="both"/>
              <w:rPr>
                <w:sz w:val="24"/>
                <w:szCs w:val="24"/>
              </w:rPr>
            </w:pPr>
            <w:r w:rsidRPr="0082614D">
              <w:rPr>
                <w:sz w:val="24"/>
                <w:szCs w:val="24"/>
              </w:rPr>
              <w:t>в пгт. Излучинск</w:t>
            </w:r>
          </w:p>
        </w:tc>
        <w:tc>
          <w:tcPr>
            <w:tcW w:w="5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B63B28" w:rsidP="0082614D">
            <w:pPr>
              <w:autoSpaceDE w:val="0"/>
              <w:autoSpaceDN w:val="0"/>
              <w:adjustRightInd w:val="0"/>
              <w:jc w:val="both"/>
              <w:rPr>
                <w:sz w:val="24"/>
                <w:szCs w:val="24"/>
              </w:rPr>
            </w:pPr>
            <w:r w:rsidRPr="0082614D">
              <w:rPr>
                <w:sz w:val="24"/>
                <w:szCs w:val="24"/>
              </w:rPr>
              <w:t>Сети теплоснабжения - 1,05825 км, сети вод</w:t>
            </w:r>
            <w:r w:rsidRPr="0082614D">
              <w:rPr>
                <w:sz w:val="24"/>
                <w:szCs w:val="24"/>
              </w:rPr>
              <w:t>о</w:t>
            </w:r>
            <w:r w:rsidRPr="0082614D">
              <w:rPr>
                <w:sz w:val="24"/>
                <w:szCs w:val="24"/>
              </w:rPr>
              <w:t>снабжения - 1,059 км, сети канализации - 0,7113 км, сети связи - 0,945 км, дорога - 0,93195 км.</w:t>
            </w:r>
          </w:p>
        </w:tc>
        <w:tc>
          <w:tcPr>
            <w:tcW w:w="2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82614D" w:rsidP="00B63B28">
            <w:pPr>
              <w:autoSpaceDE w:val="0"/>
              <w:autoSpaceDN w:val="0"/>
              <w:adjustRightInd w:val="0"/>
              <w:jc w:val="center"/>
              <w:rPr>
                <w:sz w:val="24"/>
                <w:szCs w:val="24"/>
              </w:rPr>
            </w:pPr>
            <w:r>
              <w:rPr>
                <w:sz w:val="24"/>
                <w:szCs w:val="24"/>
              </w:rPr>
              <w:t>2014−</w:t>
            </w:r>
            <w:r w:rsidR="00B63B28" w:rsidRPr="0082614D">
              <w:rPr>
                <w:sz w:val="24"/>
                <w:szCs w:val="24"/>
              </w:rPr>
              <w:t>2018</w:t>
            </w:r>
          </w:p>
        </w:tc>
        <w:tc>
          <w:tcPr>
            <w:tcW w:w="3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3B28" w:rsidRPr="0082614D" w:rsidRDefault="0082614D" w:rsidP="0082614D">
            <w:pPr>
              <w:autoSpaceDE w:val="0"/>
              <w:autoSpaceDN w:val="0"/>
              <w:adjustRightInd w:val="0"/>
              <w:jc w:val="center"/>
              <w:rPr>
                <w:sz w:val="24"/>
                <w:szCs w:val="24"/>
              </w:rPr>
            </w:pPr>
            <w:r>
              <w:rPr>
                <w:sz w:val="24"/>
                <w:szCs w:val="24"/>
              </w:rPr>
              <w:t>б</w:t>
            </w:r>
            <w:r w:rsidR="00B63B28" w:rsidRPr="0082614D">
              <w:rPr>
                <w:sz w:val="24"/>
                <w:szCs w:val="24"/>
              </w:rPr>
              <w:t>юджет района</w:t>
            </w:r>
          </w:p>
        </w:tc>
      </w:tr>
    </w:tbl>
    <w:p w:rsidR="00B63B28" w:rsidRPr="00B63B28" w:rsidRDefault="00F8200E" w:rsidP="00F8200E">
      <w:pPr>
        <w:ind w:left="13748"/>
        <w:jc w:val="both"/>
      </w:pPr>
      <w:r>
        <w:t xml:space="preserve">       .».</w:t>
      </w:r>
    </w:p>
    <w:p w:rsidR="00B63B28" w:rsidRDefault="00B63B28" w:rsidP="0009425C">
      <w:pPr>
        <w:rPr>
          <w:szCs w:val="30"/>
        </w:rPr>
      </w:pPr>
    </w:p>
    <w:p w:rsidR="0009425C" w:rsidRDefault="0009425C" w:rsidP="009F7897">
      <w:pPr>
        <w:ind w:left="10206"/>
        <w:jc w:val="both"/>
      </w:pPr>
    </w:p>
    <w:sectPr w:rsidR="0009425C" w:rsidSect="00B63B28">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8F9" w:rsidRDefault="004D18F9">
      <w:r>
        <w:separator/>
      </w:r>
    </w:p>
  </w:endnote>
  <w:endnote w:type="continuationSeparator" w:id="1">
    <w:p w:rsidR="004D18F9" w:rsidRDefault="004D1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8F9" w:rsidRDefault="004D18F9">
      <w:r>
        <w:separator/>
      </w:r>
    </w:p>
  </w:footnote>
  <w:footnote w:type="continuationSeparator" w:id="1">
    <w:p w:rsidR="004D18F9" w:rsidRDefault="004D1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82614D" w:rsidRDefault="005B14EB">
        <w:pPr>
          <w:pStyle w:val="a4"/>
          <w:jc w:val="center"/>
        </w:pPr>
        <w:r>
          <w:fldChar w:fldCharType="begin"/>
        </w:r>
        <w:r w:rsidR="0082614D">
          <w:instrText>PAGE   \* MERGEFORMAT</w:instrText>
        </w:r>
        <w:r>
          <w:fldChar w:fldCharType="separate"/>
        </w:r>
        <w:r w:rsidR="009A3268">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82614D" w:rsidRDefault="005B14EB" w:rsidP="00DD6169">
        <w:pPr>
          <w:pStyle w:val="a4"/>
          <w:jc w:val="center"/>
        </w:pPr>
        <w:r>
          <w:fldChar w:fldCharType="begin"/>
        </w:r>
        <w:r w:rsidR="0082614D">
          <w:instrText>PAGE   \* MERGEFORMAT</w:instrText>
        </w:r>
        <w:r>
          <w:fldChar w:fldCharType="separate"/>
        </w:r>
        <w:r w:rsidR="009A3268">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4237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5F7B"/>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D6C64"/>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089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3E6E"/>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18F9"/>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14EB"/>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4258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14D"/>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268"/>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1E48"/>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3B28"/>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77B24"/>
    <w:rsid w:val="00C85E2E"/>
    <w:rsid w:val="00C8656D"/>
    <w:rsid w:val="00C866C8"/>
    <w:rsid w:val="00C87AEC"/>
    <w:rsid w:val="00C87B05"/>
    <w:rsid w:val="00C87C9E"/>
    <w:rsid w:val="00C933DA"/>
    <w:rsid w:val="00C94021"/>
    <w:rsid w:val="00C94F9E"/>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00E"/>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5C92"/>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2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character" w:customStyle="1" w:styleId="3b">
    <w:name w:val="Знак Знак Знак Знак3"/>
    <w:basedOn w:val="16"/>
    <w:rsid w:val="00B63B28"/>
    <w:rPr>
      <w:sz w:val="24"/>
      <w:szCs w:val="24"/>
      <w:lang w:val="ru-RU" w:eastAsia="ar-SA" w:bidi="ar-SA"/>
    </w:rPr>
  </w:style>
  <w:style w:type="character" w:customStyle="1" w:styleId="42">
    <w:name w:val="Знак4"/>
    <w:basedOn w:val="16"/>
    <w:rsid w:val="00B63B28"/>
    <w:rPr>
      <w:sz w:val="24"/>
      <w:szCs w:val="24"/>
      <w:lang w:val="ru-RU" w:eastAsia="ar-SA" w:bidi="ar-SA"/>
    </w:rPr>
  </w:style>
  <w:style w:type="paragraph" w:customStyle="1" w:styleId="2110">
    <w:name w:val="Основной текст 211"/>
    <w:basedOn w:val="a"/>
    <w:rsid w:val="00B63B28"/>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63B28"/>
    <w:pPr>
      <w:suppressAutoHyphens/>
      <w:spacing w:line="360" w:lineRule="auto"/>
      <w:ind w:left="360" w:firstLine="709"/>
      <w:jc w:val="center"/>
    </w:pPr>
    <w:rPr>
      <w:b/>
      <w:bCs/>
      <w:caps/>
      <w:sz w:val="24"/>
      <w:szCs w:val="24"/>
      <w:lang w:eastAsia="ar-SA"/>
    </w:rPr>
  </w:style>
  <w:style w:type="paragraph" w:customStyle="1" w:styleId="230">
    <w:name w:val="Знак23"/>
    <w:basedOn w:val="a"/>
    <w:rsid w:val="00B63B2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63B28"/>
    <w:pPr>
      <w:spacing w:after="160" w:line="240" w:lineRule="exact"/>
    </w:pPr>
    <w:rPr>
      <w:rFonts w:ascii="Verdana" w:hAnsi="Verdana"/>
      <w:sz w:val="20"/>
      <w:szCs w:val="20"/>
      <w:lang w:val="en-US" w:eastAsia="en-US"/>
    </w:rPr>
  </w:style>
  <w:style w:type="character" w:customStyle="1" w:styleId="121">
    <w:name w:val="Знак12"/>
    <w:basedOn w:val="16"/>
    <w:rsid w:val="00B63B28"/>
    <w:rPr>
      <w:rFonts w:ascii="Arial" w:hAnsi="Arial" w:cs="Arial" w:hint="default"/>
      <w:b/>
      <w:bCs/>
      <w:i/>
      <w:iCs/>
      <w:sz w:val="28"/>
      <w:szCs w:val="28"/>
      <w:lang w:val="ru-RU" w:eastAsia="ar-SA" w:bidi="ar-SA"/>
    </w:rPr>
  </w:style>
  <w:style w:type="character" w:customStyle="1" w:styleId="122">
    <w:name w:val="Знак Знак12"/>
    <w:basedOn w:val="16"/>
    <w:rsid w:val="00B63B28"/>
    <w:rPr>
      <w:sz w:val="24"/>
      <w:szCs w:val="24"/>
      <w:u w:val="single"/>
      <w:lang w:val="ru-RU" w:eastAsia="ar-SA" w:bidi="ar-SA"/>
    </w:rPr>
  </w:style>
  <w:style w:type="character" w:customStyle="1" w:styleId="2120">
    <w:name w:val="Знак2 Знак Знак12"/>
    <w:basedOn w:val="16"/>
    <w:rsid w:val="00B63B28"/>
    <w:rPr>
      <w:rFonts w:ascii="Arial" w:hAnsi="Arial" w:cs="Arial" w:hint="default"/>
      <w:b/>
      <w:bCs/>
      <w:i/>
      <w:iCs/>
      <w:sz w:val="28"/>
      <w:szCs w:val="28"/>
      <w:lang w:val="ru-RU" w:eastAsia="ar-SA" w:bidi="ar-SA"/>
    </w:rPr>
  </w:style>
  <w:style w:type="character" w:customStyle="1" w:styleId="320">
    <w:name w:val="Знак3 Знак Знак2"/>
    <w:basedOn w:val="16"/>
    <w:rsid w:val="00B63B28"/>
    <w:rPr>
      <w:b/>
      <w:bCs w:val="0"/>
      <w:sz w:val="24"/>
      <w:szCs w:val="24"/>
      <w:u w:val="single"/>
      <w:lang w:val="ru-RU" w:eastAsia="ar-SA" w:bidi="ar-SA"/>
    </w:rPr>
  </w:style>
  <w:style w:type="character" w:customStyle="1" w:styleId="231">
    <w:name w:val="Знак2 Знак Знак3"/>
    <w:basedOn w:val="16"/>
    <w:rsid w:val="00B63B28"/>
    <w:rPr>
      <w:b/>
      <w:bCs/>
      <w:sz w:val="24"/>
      <w:szCs w:val="24"/>
      <w:lang w:val="ru-RU" w:eastAsia="ar-SA" w:bidi="ar-SA"/>
    </w:rPr>
  </w:style>
  <w:style w:type="character" w:customStyle="1" w:styleId="123">
    <w:name w:val="Знак1 Знак Знак2"/>
    <w:basedOn w:val="16"/>
    <w:rsid w:val="00B63B28"/>
    <w:rPr>
      <w:sz w:val="24"/>
      <w:szCs w:val="24"/>
      <w:lang w:val="ru-RU" w:eastAsia="ar-SA" w:bidi="ar-SA"/>
    </w:rPr>
  </w:style>
  <w:style w:type="paragraph" w:customStyle="1" w:styleId="113">
    <w:name w:val="Обычный11"/>
    <w:link w:val="1fff7"/>
    <w:rsid w:val="00B63B28"/>
    <w:rPr>
      <w:sz w:val="28"/>
    </w:rPr>
  </w:style>
  <w:style w:type="paragraph" w:customStyle="1" w:styleId="114">
    <w:name w:val="Основной текст11"/>
    <w:basedOn w:val="113"/>
    <w:link w:val="affffffc"/>
    <w:rsid w:val="00B63B28"/>
    <w:pPr>
      <w:snapToGrid w:val="0"/>
      <w:jc w:val="both"/>
    </w:pPr>
    <w:rPr>
      <w:rFonts w:ascii="a_Timer" w:hAnsi="a_Timer"/>
    </w:rPr>
  </w:style>
  <w:style w:type="paragraph" w:customStyle="1" w:styleId="21e">
    <w:name w:val="Цитата21"/>
    <w:basedOn w:val="a"/>
    <w:rsid w:val="00B63B28"/>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B63B28"/>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B63B28"/>
    <w:pPr>
      <w:suppressAutoHyphens/>
      <w:spacing w:before="280" w:after="280" w:line="360" w:lineRule="auto"/>
      <w:ind w:firstLine="709"/>
      <w:jc w:val="both"/>
    </w:pPr>
    <w:rPr>
      <w:szCs w:val="24"/>
      <w:lang w:eastAsia="ar-SA"/>
    </w:rPr>
  </w:style>
  <w:style w:type="character" w:customStyle="1" w:styleId="3c">
    <w:name w:val="Знак3"/>
    <w:basedOn w:val="16"/>
    <w:rsid w:val="00B63B28"/>
    <w:rPr>
      <w:rFonts w:ascii="Arial" w:hAnsi="Arial" w:cs="Arial"/>
      <w:b/>
      <w:bCs/>
      <w:i/>
      <w:iCs/>
      <w:sz w:val="28"/>
      <w:szCs w:val="28"/>
      <w:lang w:val="ru-RU" w:eastAsia="ar-SA" w:bidi="ar-SA"/>
    </w:rPr>
  </w:style>
  <w:style w:type="character" w:customStyle="1" w:styleId="115">
    <w:name w:val="Знак11"/>
    <w:basedOn w:val="16"/>
    <w:rsid w:val="00B63B28"/>
    <w:rPr>
      <w:rFonts w:ascii="Arial" w:hAnsi="Arial" w:cs="Arial"/>
      <w:b/>
      <w:bCs/>
      <w:i/>
      <w:iCs/>
      <w:sz w:val="28"/>
      <w:szCs w:val="28"/>
      <w:lang w:val="ru-RU" w:eastAsia="ar-SA" w:bidi="ar-SA"/>
    </w:rPr>
  </w:style>
  <w:style w:type="character" w:customStyle="1" w:styleId="116">
    <w:name w:val="Знак Знак11"/>
    <w:basedOn w:val="16"/>
    <w:rsid w:val="00B63B28"/>
    <w:rPr>
      <w:sz w:val="24"/>
      <w:szCs w:val="24"/>
      <w:u w:val="single"/>
      <w:lang w:val="ru-RU" w:eastAsia="ar-SA" w:bidi="ar-SA"/>
    </w:rPr>
  </w:style>
  <w:style w:type="character" w:customStyle="1" w:styleId="2112">
    <w:name w:val="Знак2 Знак Знак11"/>
    <w:basedOn w:val="16"/>
    <w:rsid w:val="00B63B28"/>
    <w:rPr>
      <w:rFonts w:ascii="Arial" w:hAnsi="Arial" w:cs="Arial"/>
      <w:b/>
      <w:bCs/>
      <w:i/>
      <w:iCs/>
      <w:sz w:val="28"/>
      <w:szCs w:val="28"/>
      <w:lang w:val="ru-RU" w:eastAsia="ar-SA" w:bidi="ar-SA"/>
    </w:rPr>
  </w:style>
  <w:style w:type="character" w:customStyle="1" w:styleId="2f9">
    <w:name w:val="Знак Знак Знак Знак2"/>
    <w:basedOn w:val="16"/>
    <w:rsid w:val="00B63B28"/>
    <w:rPr>
      <w:sz w:val="24"/>
      <w:szCs w:val="24"/>
      <w:lang w:val="ru-RU" w:eastAsia="ar-SA" w:bidi="ar-SA"/>
    </w:rPr>
  </w:style>
  <w:style w:type="character" w:customStyle="1" w:styleId="316">
    <w:name w:val="Знак3 Знак Знак1"/>
    <w:basedOn w:val="16"/>
    <w:rsid w:val="00B63B28"/>
    <w:rPr>
      <w:b/>
      <w:sz w:val="24"/>
      <w:szCs w:val="24"/>
      <w:u w:val="single"/>
      <w:lang w:val="ru-RU" w:eastAsia="ar-SA" w:bidi="ar-SA"/>
    </w:rPr>
  </w:style>
  <w:style w:type="character" w:customStyle="1" w:styleId="222">
    <w:name w:val="Знак2 Знак Знак2"/>
    <w:basedOn w:val="16"/>
    <w:rsid w:val="00B63B28"/>
    <w:rPr>
      <w:b/>
      <w:bCs/>
      <w:sz w:val="24"/>
      <w:szCs w:val="24"/>
      <w:lang w:val="ru-RU" w:eastAsia="ar-SA" w:bidi="ar-SA"/>
    </w:rPr>
  </w:style>
  <w:style w:type="character" w:customStyle="1" w:styleId="117">
    <w:name w:val="Знак1 Знак Знак1"/>
    <w:basedOn w:val="16"/>
    <w:rsid w:val="00B63B28"/>
    <w:rPr>
      <w:sz w:val="24"/>
      <w:szCs w:val="24"/>
      <w:lang w:val="ru-RU" w:eastAsia="ar-SA" w:bidi="ar-SA"/>
    </w:rPr>
  </w:style>
  <w:style w:type="paragraph" w:customStyle="1" w:styleId="223">
    <w:name w:val="Знак22"/>
    <w:basedOn w:val="a"/>
    <w:rsid w:val="00B63B2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63B28"/>
    <w:pPr>
      <w:spacing w:after="160" w:line="240" w:lineRule="exact"/>
    </w:pPr>
    <w:rPr>
      <w:rFonts w:ascii="Verdana" w:hAnsi="Verdana"/>
      <w:sz w:val="20"/>
      <w:szCs w:val="20"/>
      <w:lang w:val="en-US" w:eastAsia="en-US"/>
    </w:rPr>
  </w:style>
  <w:style w:type="character" w:customStyle="1" w:styleId="FontStyle14">
    <w:name w:val="Font Style14"/>
    <w:basedOn w:val="a1"/>
    <w:rsid w:val="00B63B28"/>
    <w:rPr>
      <w:rFonts w:ascii="Times New Roman" w:hAnsi="Times New Roman" w:cs="Times New Roman" w:hint="default"/>
      <w:b/>
      <w:bCs/>
      <w:sz w:val="26"/>
      <w:szCs w:val="26"/>
    </w:rPr>
  </w:style>
  <w:style w:type="character" w:customStyle="1" w:styleId="docaccesstitle1">
    <w:name w:val="docaccess_title1"/>
    <w:basedOn w:val="a1"/>
    <w:rsid w:val="00B63B28"/>
    <w:rPr>
      <w:rFonts w:ascii="Times New Roman" w:hAnsi="Times New Roman" w:cs="Times New Roman" w:hint="default"/>
      <w:sz w:val="28"/>
      <w:szCs w:val="28"/>
    </w:rPr>
  </w:style>
  <w:style w:type="character" w:customStyle="1" w:styleId="1fff7">
    <w:name w:val="Обычный1 Знак"/>
    <w:basedOn w:val="a1"/>
    <w:link w:val="113"/>
    <w:locked/>
    <w:rsid w:val="00B63B28"/>
    <w:rPr>
      <w:sz w:val="28"/>
    </w:rPr>
  </w:style>
  <w:style w:type="character" w:customStyle="1" w:styleId="affffffc">
    <w:name w:val="Основной текст_"/>
    <w:basedOn w:val="a1"/>
    <w:link w:val="114"/>
    <w:locked/>
    <w:rsid w:val="00B63B28"/>
    <w:rPr>
      <w:rFonts w:ascii="a_Timer" w:hAnsi="a_Timer"/>
      <w:sz w:val="28"/>
    </w:rPr>
  </w:style>
  <w:style w:type="character" w:customStyle="1" w:styleId="submenu-table">
    <w:name w:val="submenu-table"/>
    <w:basedOn w:val="a1"/>
    <w:rsid w:val="00B63B28"/>
  </w:style>
  <w:style w:type="paragraph" w:customStyle="1" w:styleId="232">
    <w:name w:val="Основной текст с отступом 23"/>
    <w:basedOn w:val="3d"/>
    <w:rsid w:val="00B63B28"/>
    <w:pPr>
      <w:ind w:firstLine="709"/>
      <w:jc w:val="both"/>
    </w:pPr>
    <w:rPr>
      <w:snapToGrid w:val="0"/>
    </w:rPr>
  </w:style>
  <w:style w:type="paragraph" w:customStyle="1" w:styleId="3d">
    <w:name w:val="Обычный3"/>
    <w:rsid w:val="00B63B28"/>
    <w:rPr>
      <w:sz w:val="28"/>
    </w:rPr>
  </w:style>
  <w:style w:type="paragraph" w:customStyle="1" w:styleId="3e">
    <w:name w:val="Основной текст3"/>
    <w:basedOn w:val="3d"/>
    <w:rsid w:val="00B63B28"/>
    <w:pPr>
      <w:snapToGrid w:val="0"/>
      <w:jc w:val="both"/>
    </w:pPr>
    <w:rPr>
      <w:rFonts w:ascii="a_Timer" w:hAnsi="a_Timer"/>
    </w:rPr>
  </w:style>
  <w:style w:type="paragraph" w:customStyle="1" w:styleId="233">
    <w:name w:val="Основной текст 23"/>
    <w:basedOn w:val="a"/>
    <w:rsid w:val="00B63B28"/>
    <w:pPr>
      <w:jc w:val="both"/>
    </w:pPr>
    <w:rPr>
      <w:szCs w:val="20"/>
    </w:rPr>
  </w:style>
  <w:style w:type="paragraph" w:customStyle="1" w:styleId="3f">
    <w:name w:val="Название объекта3"/>
    <w:basedOn w:val="a"/>
    <w:rsid w:val="00B63B28"/>
    <w:pPr>
      <w:suppressAutoHyphens/>
      <w:spacing w:line="360" w:lineRule="auto"/>
      <w:ind w:left="1080" w:firstLine="709"/>
      <w:jc w:val="both"/>
    </w:pPr>
    <w:rPr>
      <w:rFonts w:ascii="Arial" w:hAnsi="Arial" w:cs="Arial"/>
      <w:spacing w:val="-5"/>
      <w:sz w:val="20"/>
      <w:szCs w:val="20"/>
      <w:lang w:eastAsia="ar-SA"/>
    </w:rPr>
  </w:style>
  <w:style w:type="paragraph" w:customStyle="1" w:styleId="43">
    <w:name w:val="Цитата4"/>
    <w:basedOn w:val="a"/>
    <w:rsid w:val="00B63B28"/>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B63B28"/>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B63B28"/>
    <w:pPr>
      <w:suppressAutoHyphens/>
      <w:spacing w:before="280" w:after="280" w:line="360" w:lineRule="auto"/>
      <w:ind w:firstLine="709"/>
      <w:jc w:val="both"/>
    </w:pPr>
    <w:rPr>
      <w:szCs w:val="24"/>
      <w:lang w:eastAsia="ar-SA"/>
    </w:rPr>
  </w:style>
  <w:style w:type="paragraph" w:customStyle="1" w:styleId="2fa">
    <w:name w:val="Абзац списка2"/>
    <w:basedOn w:val="a"/>
    <w:rsid w:val="00B63B28"/>
    <w:pPr>
      <w:ind w:left="720"/>
      <w:contextualSpacing/>
    </w:pPr>
    <w:rPr>
      <w:sz w:val="24"/>
      <w:szCs w:val="24"/>
    </w:rPr>
  </w:style>
  <w:style w:type="character" w:customStyle="1" w:styleId="apple-converted-space">
    <w:name w:val="apple-converted-space"/>
    <w:basedOn w:val="a1"/>
    <w:rsid w:val="00B63B28"/>
  </w:style>
  <w:style w:type="character" w:customStyle="1" w:styleId="docaccessactnever">
    <w:name w:val="docaccess_act_never"/>
    <w:basedOn w:val="a1"/>
    <w:rsid w:val="00B63B28"/>
  </w:style>
  <w:style w:type="character" w:customStyle="1" w:styleId="docaccessbase">
    <w:name w:val="docaccess_base"/>
    <w:basedOn w:val="a1"/>
    <w:rsid w:val="00B63B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4">
    <w:name w:val="List8"/>
    <w:pPr>
      <w:numPr>
        <w:numId w:val="1"/>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39A7-F85E-40EC-A88B-EE70D9FE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14194</Words>
  <Characters>80911</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2016-10-10T04:55:00Z</cp:lastPrinted>
  <dcterms:created xsi:type="dcterms:W3CDTF">2016-10-10T07:21:00Z</dcterms:created>
  <dcterms:modified xsi:type="dcterms:W3CDTF">2016-10-10T07:21:00Z</dcterms:modified>
</cp:coreProperties>
</file>